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EA04E" w14:textId="77777777" w:rsidR="00CE789F" w:rsidRDefault="00CE789F" w:rsidP="00CE789F">
      <w:pPr>
        <w:tabs>
          <w:tab w:val="left" w:pos="1276"/>
        </w:tabs>
        <w:spacing w:before="120" w:after="120" w:line="340" w:lineRule="exact"/>
        <w:jc w:val="center"/>
        <w:outlineLvl w:val="0"/>
        <w:rPr>
          <w:b/>
          <w:sz w:val="28"/>
          <w:szCs w:val="28"/>
        </w:rPr>
      </w:pPr>
      <w:r>
        <w:rPr>
          <w:b/>
          <w:sz w:val="28"/>
          <w:szCs w:val="28"/>
        </w:rPr>
        <w:t>YÊU CẦU KỸ THUẬT</w:t>
      </w:r>
    </w:p>
    <w:p w14:paraId="10A49BF2" w14:textId="0D84F52E" w:rsidR="00F77752" w:rsidRPr="004D5D84" w:rsidRDefault="00CE789F" w:rsidP="00CE789F">
      <w:pPr>
        <w:tabs>
          <w:tab w:val="left" w:pos="1276"/>
        </w:tabs>
        <w:spacing w:before="120" w:after="120" w:line="340" w:lineRule="exact"/>
        <w:jc w:val="center"/>
        <w:outlineLvl w:val="0"/>
        <w:rPr>
          <w:b/>
          <w:sz w:val="28"/>
          <w:szCs w:val="28"/>
        </w:rPr>
      </w:pPr>
      <w:r>
        <w:rPr>
          <w:b/>
          <w:sz w:val="28"/>
          <w:szCs w:val="28"/>
        </w:rPr>
        <w:t xml:space="preserve"> ĐỐI VỚI</w:t>
      </w:r>
      <w:r w:rsidR="004D5D84">
        <w:rPr>
          <w:b/>
          <w:sz w:val="28"/>
          <w:szCs w:val="28"/>
        </w:rPr>
        <w:t xml:space="preserve"> </w:t>
      </w:r>
      <w:r w:rsidR="00C1078B" w:rsidRPr="004D5D84">
        <w:rPr>
          <w:b/>
          <w:sz w:val="28"/>
          <w:szCs w:val="28"/>
        </w:rPr>
        <w:t>CÁC KẾT CẤU THÉP MẠ KẼM NHÚNG NÓNG</w:t>
      </w:r>
    </w:p>
    <w:p w14:paraId="12FCF366" w14:textId="77777777" w:rsidR="00C1078B" w:rsidRPr="00673E5F" w:rsidRDefault="00C1078B" w:rsidP="00C1078B">
      <w:pPr>
        <w:widowControl w:val="0"/>
        <w:numPr>
          <w:ilvl w:val="0"/>
          <w:numId w:val="56"/>
        </w:numPr>
        <w:tabs>
          <w:tab w:val="left" w:pos="567"/>
          <w:tab w:val="left" w:pos="720"/>
          <w:tab w:val="left" w:pos="8460"/>
          <w:tab w:val="left" w:pos="8550"/>
          <w:tab w:val="left" w:pos="9354"/>
        </w:tabs>
        <w:autoSpaceDE w:val="0"/>
        <w:autoSpaceDN w:val="0"/>
        <w:adjustRightInd w:val="0"/>
        <w:rPr>
          <w:b/>
          <w:sz w:val="28"/>
          <w:szCs w:val="28"/>
        </w:rPr>
      </w:pPr>
      <w:r w:rsidRPr="00673E5F">
        <w:rPr>
          <w:b/>
          <w:sz w:val="28"/>
          <w:szCs w:val="28"/>
        </w:rPr>
        <w:t>Phạm vi áp dụng</w:t>
      </w:r>
    </w:p>
    <w:p w14:paraId="0D124DA6" w14:textId="31715F12" w:rsidR="00C1078B" w:rsidRPr="00673E5F" w:rsidRDefault="00C1078B" w:rsidP="00C1078B">
      <w:pPr>
        <w:pStyle w:val="BodyText"/>
        <w:tabs>
          <w:tab w:val="left" w:pos="567"/>
          <w:tab w:val="left" w:pos="720"/>
          <w:tab w:val="left" w:pos="8460"/>
          <w:tab w:val="left" w:pos="8550"/>
          <w:tab w:val="left" w:pos="9354"/>
        </w:tabs>
        <w:jc w:val="both"/>
      </w:pPr>
      <w:r w:rsidRPr="00673E5F">
        <w:tab/>
        <w:t xml:space="preserve">Yêu cầu kỹ thuật này áp dụng cho các sản phẩm thép mạ kẽm nhúng nóng lắp đặt trên lưới điện phân phối như xà thép, thép tiếp địa, </w:t>
      </w:r>
      <w:r w:rsidR="00196CCD">
        <w:t xml:space="preserve">khung </w:t>
      </w:r>
      <w:r w:rsidRPr="00673E5F">
        <w:t>giá đỡ, ghế thao tác,</w:t>
      </w:r>
      <w:r w:rsidR="00A33C1A">
        <w:t xml:space="preserve"> thang trèo,</w:t>
      </w:r>
      <w:r w:rsidRPr="00673E5F">
        <w:t xml:space="preserve"> </w:t>
      </w:r>
      <w:r w:rsidR="00A33C1A">
        <w:t xml:space="preserve">trụ đỡ, </w:t>
      </w:r>
      <w:bookmarkStart w:id="0" w:name="_GoBack"/>
      <w:bookmarkEnd w:id="0"/>
      <w:r w:rsidRPr="00673E5F">
        <w:t>bu lông, đai ốc, phụ kiện bằng thép…</w:t>
      </w:r>
    </w:p>
    <w:p w14:paraId="1239989F" w14:textId="77777777" w:rsidR="00C1078B" w:rsidRPr="00673E5F" w:rsidRDefault="00C1078B" w:rsidP="00C1078B">
      <w:pPr>
        <w:pStyle w:val="BodyText"/>
        <w:tabs>
          <w:tab w:val="left" w:pos="567"/>
          <w:tab w:val="left" w:pos="720"/>
          <w:tab w:val="left" w:pos="8460"/>
          <w:tab w:val="left" w:pos="8550"/>
          <w:tab w:val="left" w:pos="9354"/>
        </w:tabs>
        <w:jc w:val="both"/>
      </w:pPr>
      <w:r w:rsidRPr="00673E5F">
        <w:tab/>
        <w:t>Thép hình các loại phải có kết quả thử nghiệm theo TCVN 197-1985 và TCVN 198-1985.</w:t>
      </w:r>
    </w:p>
    <w:p w14:paraId="46A0D1E5" w14:textId="77777777" w:rsidR="00C1078B" w:rsidRPr="00673E5F" w:rsidRDefault="00C1078B" w:rsidP="00C1078B">
      <w:pPr>
        <w:pStyle w:val="BodyText"/>
        <w:tabs>
          <w:tab w:val="left" w:pos="567"/>
          <w:tab w:val="left" w:pos="720"/>
          <w:tab w:val="left" w:pos="8460"/>
          <w:tab w:val="left" w:pos="8550"/>
          <w:tab w:val="left" w:pos="9354"/>
        </w:tabs>
        <w:spacing w:after="120"/>
        <w:jc w:val="both"/>
      </w:pPr>
      <w:r w:rsidRPr="00673E5F">
        <w:tab/>
        <w:t>Thép được mạ kẽm nhúng nóng theo tiêu chuẩn 18 TCN-04-92</w:t>
      </w: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4124"/>
        <w:gridCol w:w="4240"/>
      </w:tblGrid>
      <w:tr w:rsidR="005140B3" w:rsidRPr="00673E5F" w14:paraId="27137561" w14:textId="77777777" w:rsidTr="00540BA4">
        <w:trPr>
          <w:jc w:val="center"/>
        </w:trPr>
        <w:tc>
          <w:tcPr>
            <w:tcW w:w="388" w:type="pct"/>
            <w:vAlign w:val="center"/>
          </w:tcPr>
          <w:p w14:paraId="22A118A2"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1</w:t>
            </w:r>
          </w:p>
        </w:tc>
        <w:tc>
          <w:tcPr>
            <w:tcW w:w="2274" w:type="pct"/>
            <w:vAlign w:val="center"/>
          </w:tcPr>
          <w:p w14:paraId="193ABB8C"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Tiêu chuẩn thép hình và thép tấm</w:t>
            </w:r>
          </w:p>
        </w:tc>
        <w:tc>
          <w:tcPr>
            <w:tcW w:w="2338" w:type="pct"/>
          </w:tcPr>
          <w:p w14:paraId="7D39A247"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TCVN 1896-76</w:t>
            </w:r>
          </w:p>
        </w:tc>
      </w:tr>
      <w:tr w:rsidR="005140B3" w:rsidRPr="00673E5F" w14:paraId="3750CFD7" w14:textId="77777777" w:rsidTr="00540BA4">
        <w:trPr>
          <w:jc w:val="center"/>
        </w:trPr>
        <w:tc>
          <w:tcPr>
            <w:tcW w:w="388" w:type="pct"/>
            <w:vAlign w:val="center"/>
          </w:tcPr>
          <w:p w14:paraId="308AE02F"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2</w:t>
            </w:r>
          </w:p>
        </w:tc>
        <w:tc>
          <w:tcPr>
            <w:tcW w:w="2274" w:type="pct"/>
            <w:vAlign w:val="center"/>
          </w:tcPr>
          <w:p w14:paraId="5AC72BA9"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Bulông, đai ốc</w:t>
            </w:r>
          </w:p>
        </w:tc>
        <w:tc>
          <w:tcPr>
            <w:tcW w:w="2338" w:type="pct"/>
          </w:tcPr>
          <w:p w14:paraId="25E2E244"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TCVN-5575-1991, TCVN-1876-76</w:t>
            </w:r>
          </w:p>
          <w:p w14:paraId="0C0F0573"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TCVN-1896-76</w:t>
            </w:r>
          </w:p>
        </w:tc>
      </w:tr>
      <w:tr w:rsidR="005140B3" w:rsidRPr="00673E5F" w14:paraId="69EA6783" w14:textId="77777777" w:rsidTr="00540BA4">
        <w:trPr>
          <w:jc w:val="center"/>
        </w:trPr>
        <w:tc>
          <w:tcPr>
            <w:tcW w:w="388" w:type="pct"/>
            <w:vAlign w:val="center"/>
          </w:tcPr>
          <w:p w14:paraId="32423463"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3</w:t>
            </w:r>
          </w:p>
        </w:tc>
        <w:tc>
          <w:tcPr>
            <w:tcW w:w="2274" w:type="pct"/>
            <w:vAlign w:val="center"/>
          </w:tcPr>
          <w:p w14:paraId="30E0862B"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Vòng đệm phẳng</w:t>
            </w:r>
          </w:p>
        </w:tc>
        <w:tc>
          <w:tcPr>
            <w:tcW w:w="2338" w:type="pct"/>
          </w:tcPr>
          <w:p w14:paraId="3087EF0C"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TCVN-134-77, TCVN2061-77</w:t>
            </w:r>
          </w:p>
        </w:tc>
      </w:tr>
      <w:tr w:rsidR="005140B3" w:rsidRPr="00673E5F" w14:paraId="5B1E3B40" w14:textId="77777777" w:rsidTr="00540BA4">
        <w:trPr>
          <w:jc w:val="center"/>
        </w:trPr>
        <w:tc>
          <w:tcPr>
            <w:tcW w:w="388" w:type="pct"/>
            <w:vAlign w:val="center"/>
          </w:tcPr>
          <w:p w14:paraId="609209B8"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4</w:t>
            </w:r>
          </w:p>
        </w:tc>
        <w:tc>
          <w:tcPr>
            <w:tcW w:w="2274" w:type="pct"/>
            <w:vAlign w:val="center"/>
          </w:tcPr>
          <w:p w14:paraId="5D8BBEB8"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Vòng đệm vênh</w:t>
            </w:r>
          </w:p>
        </w:tc>
        <w:tc>
          <w:tcPr>
            <w:tcW w:w="2338" w:type="pct"/>
          </w:tcPr>
          <w:p w14:paraId="552081BE"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TCVN 130-77</w:t>
            </w:r>
          </w:p>
        </w:tc>
      </w:tr>
      <w:tr w:rsidR="005140B3" w:rsidRPr="00673E5F" w14:paraId="3ADB2D36" w14:textId="77777777" w:rsidTr="00540BA4">
        <w:trPr>
          <w:jc w:val="center"/>
        </w:trPr>
        <w:tc>
          <w:tcPr>
            <w:tcW w:w="388" w:type="pct"/>
            <w:vAlign w:val="center"/>
          </w:tcPr>
          <w:p w14:paraId="31D3EF4D"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5</w:t>
            </w:r>
          </w:p>
        </w:tc>
        <w:tc>
          <w:tcPr>
            <w:tcW w:w="2274" w:type="pct"/>
            <w:vAlign w:val="center"/>
          </w:tcPr>
          <w:p w14:paraId="2A9029C7"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Tiêu chuẩn lắp dựng kết cấu thép</w:t>
            </w:r>
          </w:p>
        </w:tc>
        <w:tc>
          <w:tcPr>
            <w:tcW w:w="2338" w:type="pct"/>
          </w:tcPr>
          <w:p w14:paraId="779F71BC"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 xml:space="preserve"> 20TCN-170-89</w:t>
            </w:r>
          </w:p>
        </w:tc>
      </w:tr>
    </w:tbl>
    <w:p w14:paraId="05624A76" w14:textId="77777777" w:rsidR="00C1078B" w:rsidRPr="00673E5F" w:rsidRDefault="00C1078B" w:rsidP="00C1078B">
      <w:pPr>
        <w:widowControl w:val="0"/>
        <w:numPr>
          <w:ilvl w:val="0"/>
          <w:numId w:val="56"/>
        </w:numPr>
        <w:tabs>
          <w:tab w:val="left" w:pos="567"/>
          <w:tab w:val="left" w:pos="720"/>
          <w:tab w:val="left" w:pos="8460"/>
          <w:tab w:val="left" w:pos="8550"/>
          <w:tab w:val="left" w:pos="9354"/>
        </w:tabs>
        <w:autoSpaceDE w:val="0"/>
        <w:autoSpaceDN w:val="0"/>
        <w:adjustRightInd w:val="0"/>
        <w:spacing w:before="120"/>
        <w:ind w:left="714" w:hanging="357"/>
        <w:rPr>
          <w:b/>
          <w:sz w:val="28"/>
          <w:szCs w:val="28"/>
        </w:rPr>
      </w:pPr>
      <w:r w:rsidRPr="00673E5F">
        <w:rPr>
          <w:b/>
          <w:sz w:val="28"/>
          <w:szCs w:val="28"/>
        </w:rPr>
        <w:t>Tiêu chuẩn kỹ thuật của lớp mạ kẽm nhúng nóng</w:t>
      </w:r>
    </w:p>
    <w:p w14:paraId="26CF3C2D" w14:textId="77777777" w:rsidR="00C1078B" w:rsidRPr="00673E5F" w:rsidRDefault="00C1078B" w:rsidP="00C1078B">
      <w:pPr>
        <w:tabs>
          <w:tab w:val="left" w:pos="720"/>
          <w:tab w:val="left" w:pos="8460"/>
          <w:tab w:val="left" w:pos="8550"/>
          <w:tab w:val="left" w:pos="9354"/>
        </w:tabs>
        <w:spacing w:after="120"/>
        <w:jc w:val="center"/>
        <w:rPr>
          <w:sz w:val="28"/>
          <w:szCs w:val="28"/>
          <w:lang w:val="pt-BR"/>
        </w:rPr>
      </w:pPr>
      <w:r w:rsidRPr="00673E5F">
        <w:rPr>
          <w:sz w:val="28"/>
          <w:szCs w:val="28"/>
          <w:lang w:val="pt-BR"/>
        </w:rPr>
        <w:t>Bảng 1. Độ dày trung bình lớp mạ tương ứng với khối lượng kẽm trên một diện tích bề mặt.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2099"/>
        <w:gridCol w:w="3688"/>
      </w:tblGrid>
      <w:tr w:rsidR="005140B3" w:rsidRPr="00673E5F" w14:paraId="588ECF52" w14:textId="77777777" w:rsidTr="00540BA4">
        <w:trPr>
          <w:jc w:val="center"/>
        </w:trPr>
        <w:tc>
          <w:tcPr>
            <w:tcW w:w="3348" w:type="dxa"/>
            <w:vAlign w:val="center"/>
          </w:tcPr>
          <w:p w14:paraId="774463BC"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Loại chi tiết</w:t>
            </w:r>
          </w:p>
        </w:tc>
        <w:tc>
          <w:tcPr>
            <w:tcW w:w="2099" w:type="dxa"/>
            <w:vAlign w:val="center"/>
          </w:tcPr>
          <w:p w14:paraId="15B317E3"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Độ dày trung bình(</w:t>
            </w:r>
            <w:r w:rsidRPr="00673E5F">
              <w:rPr>
                <w:sz w:val="28"/>
                <w:szCs w:val="28"/>
              </w:rPr>
              <w:sym w:font="Symbol" w:char="F06D"/>
            </w:r>
            <w:r w:rsidRPr="00673E5F">
              <w:rPr>
                <w:sz w:val="28"/>
                <w:szCs w:val="28"/>
              </w:rPr>
              <w:t>m)</w:t>
            </w:r>
          </w:p>
        </w:tc>
        <w:tc>
          <w:tcPr>
            <w:tcW w:w="3688" w:type="dxa"/>
            <w:vAlign w:val="center"/>
          </w:tcPr>
          <w:p w14:paraId="12A82B38"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Khối lượng kẽm trên một đơn vị diện tích bề mặt (g/m2)</w:t>
            </w:r>
          </w:p>
        </w:tc>
      </w:tr>
      <w:tr w:rsidR="005140B3" w:rsidRPr="00673E5F" w14:paraId="63FC4DFA" w14:textId="77777777" w:rsidTr="00540BA4">
        <w:trPr>
          <w:jc w:val="center"/>
        </w:trPr>
        <w:tc>
          <w:tcPr>
            <w:tcW w:w="3348" w:type="dxa"/>
            <w:vAlign w:val="center"/>
          </w:tcPr>
          <w:p w14:paraId="79B45DAB"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Chi tiết kết cấu có bề dày:</w:t>
            </w:r>
          </w:p>
          <w:p w14:paraId="177A6402"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&lt;6mm</w:t>
            </w:r>
          </w:p>
          <w:p w14:paraId="4D5B5001"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sym w:font="Symbol" w:char="F0B3"/>
            </w:r>
            <w:r w:rsidRPr="00673E5F">
              <w:rPr>
                <w:sz w:val="28"/>
                <w:szCs w:val="28"/>
              </w:rPr>
              <w:t>6mm</w:t>
            </w:r>
          </w:p>
        </w:tc>
        <w:tc>
          <w:tcPr>
            <w:tcW w:w="2099" w:type="dxa"/>
            <w:vAlign w:val="center"/>
          </w:tcPr>
          <w:p w14:paraId="431927CE" w14:textId="77777777" w:rsidR="00C1078B" w:rsidRPr="00673E5F" w:rsidRDefault="00C1078B" w:rsidP="003255DA">
            <w:pPr>
              <w:tabs>
                <w:tab w:val="left" w:pos="720"/>
                <w:tab w:val="left" w:pos="8460"/>
                <w:tab w:val="left" w:pos="8550"/>
                <w:tab w:val="left" w:pos="9354"/>
              </w:tabs>
              <w:jc w:val="center"/>
              <w:rPr>
                <w:sz w:val="28"/>
                <w:szCs w:val="28"/>
              </w:rPr>
            </w:pPr>
          </w:p>
          <w:p w14:paraId="3718E3D3"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100</w:t>
            </w:r>
          </w:p>
          <w:p w14:paraId="50E8F543"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110</w:t>
            </w:r>
          </w:p>
        </w:tc>
        <w:tc>
          <w:tcPr>
            <w:tcW w:w="3688" w:type="dxa"/>
            <w:vAlign w:val="center"/>
          </w:tcPr>
          <w:p w14:paraId="1415DC7D" w14:textId="77777777" w:rsidR="00C1078B" w:rsidRPr="00673E5F" w:rsidRDefault="00C1078B" w:rsidP="003255DA">
            <w:pPr>
              <w:tabs>
                <w:tab w:val="left" w:pos="720"/>
                <w:tab w:val="left" w:pos="8460"/>
                <w:tab w:val="left" w:pos="8550"/>
                <w:tab w:val="left" w:pos="9354"/>
              </w:tabs>
              <w:jc w:val="center"/>
              <w:rPr>
                <w:sz w:val="28"/>
                <w:szCs w:val="28"/>
              </w:rPr>
            </w:pPr>
          </w:p>
          <w:p w14:paraId="25B87663"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710</w:t>
            </w:r>
          </w:p>
          <w:p w14:paraId="30A278AD"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781</w:t>
            </w:r>
          </w:p>
        </w:tc>
      </w:tr>
      <w:tr w:rsidR="005140B3" w:rsidRPr="00673E5F" w14:paraId="3E1495CE" w14:textId="77777777" w:rsidTr="00540BA4">
        <w:trPr>
          <w:jc w:val="center"/>
        </w:trPr>
        <w:tc>
          <w:tcPr>
            <w:tcW w:w="3348" w:type="dxa"/>
            <w:vAlign w:val="center"/>
          </w:tcPr>
          <w:p w14:paraId="61485473"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Chi tiết chôn dưới đất</w:t>
            </w:r>
          </w:p>
          <w:p w14:paraId="2EDC9772" w14:textId="09ADB35F" w:rsidR="00C1078B" w:rsidRPr="00673E5F" w:rsidRDefault="00C1078B" w:rsidP="00540BA4">
            <w:pPr>
              <w:tabs>
                <w:tab w:val="left" w:pos="720"/>
                <w:tab w:val="left" w:pos="8460"/>
                <w:tab w:val="left" w:pos="8550"/>
                <w:tab w:val="left" w:pos="9354"/>
              </w:tabs>
              <w:rPr>
                <w:sz w:val="28"/>
                <w:szCs w:val="28"/>
              </w:rPr>
            </w:pPr>
            <w:r w:rsidRPr="00673E5F">
              <w:rPr>
                <w:sz w:val="28"/>
                <w:szCs w:val="28"/>
              </w:rPr>
              <w:t>(cọc và dây tiếp địa)</w:t>
            </w:r>
          </w:p>
        </w:tc>
        <w:tc>
          <w:tcPr>
            <w:tcW w:w="2099" w:type="dxa"/>
            <w:vAlign w:val="center"/>
          </w:tcPr>
          <w:p w14:paraId="5FAAB7D2"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120</w:t>
            </w:r>
          </w:p>
        </w:tc>
        <w:tc>
          <w:tcPr>
            <w:tcW w:w="3688" w:type="dxa"/>
            <w:vAlign w:val="center"/>
          </w:tcPr>
          <w:p w14:paraId="335AD11A"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852</w:t>
            </w:r>
          </w:p>
        </w:tc>
      </w:tr>
      <w:tr w:rsidR="005140B3" w:rsidRPr="00673E5F" w14:paraId="61A9F298" w14:textId="77777777" w:rsidTr="00540BA4">
        <w:trPr>
          <w:trHeight w:val="327"/>
          <w:jc w:val="center"/>
        </w:trPr>
        <w:tc>
          <w:tcPr>
            <w:tcW w:w="3348" w:type="dxa"/>
            <w:vAlign w:val="center"/>
          </w:tcPr>
          <w:p w14:paraId="36C3E4FD"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Bulông, đai ốc, vòng đệm</w:t>
            </w:r>
          </w:p>
        </w:tc>
        <w:tc>
          <w:tcPr>
            <w:tcW w:w="2099" w:type="dxa"/>
            <w:vAlign w:val="center"/>
          </w:tcPr>
          <w:p w14:paraId="14349FFF"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55</w:t>
            </w:r>
          </w:p>
        </w:tc>
        <w:tc>
          <w:tcPr>
            <w:tcW w:w="3688" w:type="dxa"/>
            <w:vAlign w:val="center"/>
          </w:tcPr>
          <w:p w14:paraId="41EAA432"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390</w:t>
            </w:r>
          </w:p>
        </w:tc>
      </w:tr>
    </w:tbl>
    <w:p w14:paraId="4FCCA8A7" w14:textId="77777777" w:rsidR="00C1078B" w:rsidRPr="00673E5F" w:rsidRDefault="00C1078B" w:rsidP="00C1078B">
      <w:pPr>
        <w:tabs>
          <w:tab w:val="left" w:pos="720"/>
          <w:tab w:val="left" w:pos="8460"/>
          <w:tab w:val="left" w:pos="8550"/>
          <w:tab w:val="left" w:pos="9354"/>
        </w:tabs>
        <w:spacing w:before="120" w:after="120"/>
        <w:jc w:val="center"/>
        <w:rPr>
          <w:i/>
          <w:iCs/>
          <w:sz w:val="28"/>
          <w:szCs w:val="28"/>
        </w:rPr>
      </w:pPr>
      <w:r w:rsidRPr="00673E5F">
        <w:rPr>
          <w:sz w:val="28"/>
          <w:szCs w:val="28"/>
        </w:rPr>
        <w:t>Bảng 2. Chất lượng dùng để mạ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00"/>
        <w:gridCol w:w="1080"/>
        <w:gridCol w:w="900"/>
        <w:gridCol w:w="1080"/>
        <w:gridCol w:w="900"/>
        <w:gridCol w:w="900"/>
        <w:gridCol w:w="1181"/>
      </w:tblGrid>
      <w:tr w:rsidR="005140B3" w:rsidRPr="00673E5F" w14:paraId="31EE3177" w14:textId="77777777" w:rsidTr="00540BA4">
        <w:trPr>
          <w:cantSplit/>
          <w:jc w:val="center"/>
        </w:trPr>
        <w:tc>
          <w:tcPr>
            <w:tcW w:w="9209" w:type="dxa"/>
            <w:gridSpan w:val="8"/>
            <w:vAlign w:val="center"/>
          </w:tcPr>
          <w:p w14:paraId="796EFD09" w14:textId="77777777" w:rsidR="00C1078B" w:rsidRPr="00673E5F" w:rsidRDefault="00C1078B" w:rsidP="00540BA4">
            <w:pPr>
              <w:tabs>
                <w:tab w:val="left" w:pos="720"/>
                <w:tab w:val="left" w:pos="8460"/>
                <w:tab w:val="left" w:pos="8550"/>
                <w:tab w:val="left" w:pos="9354"/>
              </w:tabs>
              <w:jc w:val="center"/>
              <w:rPr>
                <w:i/>
                <w:sz w:val="28"/>
                <w:szCs w:val="28"/>
              </w:rPr>
            </w:pPr>
            <w:r w:rsidRPr="00673E5F">
              <w:rPr>
                <w:i/>
                <w:sz w:val="28"/>
                <w:szCs w:val="28"/>
              </w:rPr>
              <w:t>Thành phần hoá học (%)</w:t>
            </w:r>
          </w:p>
        </w:tc>
      </w:tr>
      <w:tr w:rsidR="005140B3" w:rsidRPr="00673E5F" w14:paraId="7CD2F1EF" w14:textId="77777777" w:rsidTr="00540BA4">
        <w:trPr>
          <w:cantSplit/>
          <w:jc w:val="center"/>
        </w:trPr>
        <w:tc>
          <w:tcPr>
            <w:tcW w:w="2268" w:type="dxa"/>
            <w:vMerge w:val="restart"/>
            <w:vAlign w:val="center"/>
          </w:tcPr>
          <w:p w14:paraId="19EC6AFD"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Hàm lượng kẽm không thấp hơn</w:t>
            </w:r>
          </w:p>
        </w:tc>
        <w:tc>
          <w:tcPr>
            <w:tcW w:w="6941" w:type="dxa"/>
            <w:gridSpan w:val="7"/>
            <w:vAlign w:val="center"/>
          </w:tcPr>
          <w:p w14:paraId="1DD12DB3"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Hàm lượng tạp chất không lớn hơn</w:t>
            </w:r>
          </w:p>
        </w:tc>
      </w:tr>
      <w:tr w:rsidR="005140B3" w:rsidRPr="00673E5F" w14:paraId="45EC62FC" w14:textId="77777777" w:rsidTr="00540BA4">
        <w:trPr>
          <w:cantSplit/>
          <w:jc w:val="center"/>
        </w:trPr>
        <w:tc>
          <w:tcPr>
            <w:tcW w:w="2268" w:type="dxa"/>
            <w:vMerge/>
            <w:vAlign w:val="center"/>
          </w:tcPr>
          <w:p w14:paraId="439849B9" w14:textId="77777777" w:rsidR="00C1078B" w:rsidRPr="00673E5F" w:rsidRDefault="00C1078B" w:rsidP="00540BA4">
            <w:pPr>
              <w:tabs>
                <w:tab w:val="left" w:pos="720"/>
                <w:tab w:val="left" w:pos="8460"/>
                <w:tab w:val="left" w:pos="8550"/>
                <w:tab w:val="left" w:pos="9354"/>
              </w:tabs>
              <w:rPr>
                <w:sz w:val="28"/>
                <w:szCs w:val="28"/>
              </w:rPr>
            </w:pPr>
          </w:p>
        </w:tc>
        <w:tc>
          <w:tcPr>
            <w:tcW w:w="900" w:type="dxa"/>
            <w:vAlign w:val="center"/>
          </w:tcPr>
          <w:p w14:paraId="44510743"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Chì</w:t>
            </w:r>
          </w:p>
        </w:tc>
        <w:tc>
          <w:tcPr>
            <w:tcW w:w="1080" w:type="dxa"/>
            <w:vAlign w:val="center"/>
          </w:tcPr>
          <w:p w14:paraId="739072FF"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Cadimi</w:t>
            </w:r>
          </w:p>
        </w:tc>
        <w:tc>
          <w:tcPr>
            <w:tcW w:w="900" w:type="dxa"/>
            <w:vAlign w:val="center"/>
          </w:tcPr>
          <w:p w14:paraId="0798A2CA"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Sắt</w:t>
            </w:r>
          </w:p>
        </w:tc>
        <w:tc>
          <w:tcPr>
            <w:tcW w:w="1080" w:type="dxa"/>
            <w:vAlign w:val="center"/>
          </w:tcPr>
          <w:p w14:paraId="05A9E67E"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Đồng</w:t>
            </w:r>
          </w:p>
        </w:tc>
        <w:tc>
          <w:tcPr>
            <w:tcW w:w="900" w:type="dxa"/>
            <w:vAlign w:val="center"/>
          </w:tcPr>
          <w:p w14:paraId="61FC31B5"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Thiếc</w:t>
            </w:r>
          </w:p>
        </w:tc>
        <w:tc>
          <w:tcPr>
            <w:tcW w:w="900" w:type="dxa"/>
            <w:vAlign w:val="center"/>
          </w:tcPr>
          <w:p w14:paraId="230BE6F7"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Asen</w:t>
            </w:r>
          </w:p>
        </w:tc>
        <w:tc>
          <w:tcPr>
            <w:tcW w:w="1181" w:type="dxa"/>
            <w:vAlign w:val="center"/>
          </w:tcPr>
          <w:p w14:paraId="1AA84F06" w14:textId="77777777" w:rsidR="00C1078B" w:rsidRPr="00673E5F" w:rsidRDefault="00C1078B" w:rsidP="00540BA4">
            <w:pPr>
              <w:tabs>
                <w:tab w:val="left" w:pos="720"/>
                <w:tab w:val="left" w:pos="8460"/>
                <w:tab w:val="left" w:pos="8550"/>
                <w:tab w:val="left" w:pos="9354"/>
              </w:tabs>
              <w:rPr>
                <w:sz w:val="28"/>
                <w:szCs w:val="28"/>
              </w:rPr>
            </w:pPr>
            <w:r w:rsidRPr="00673E5F">
              <w:rPr>
                <w:sz w:val="28"/>
                <w:szCs w:val="28"/>
              </w:rPr>
              <w:t>Cộng</w:t>
            </w:r>
          </w:p>
        </w:tc>
      </w:tr>
      <w:tr w:rsidR="005140B3" w:rsidRPr="00673E5F" w14:paraId="0F1D4820" w14:textId="77777777" w:rsidTr="00540BA4">
        <w:trPr>
          <w:trHeight w:val="423"/>
          <w:jc w:val="center"/>
        </w:trPr>
        <w:tc>
          <w:tcPr>
            <w:tcW w:w="2268" w:type="dxa"/>
            <w:vAlign w:val="center"/>
          </w:tcPr>
          <w:p w14:paraId="189E342B"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98,5</w:t>
            </w:r>
          </w:p>
        </w:tc>
        <w:tc>
          <w:tcPr>
            <w:tcW w:w="900" w:type="dxa"/>
            <w:vAlign w:val="center"/>
          </w:tcPr>
          <w:p w14:paraId="08440834"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1,4</w:t>
            </w:r>
          </w:p>
        </w:tc>
        <w:tc>
          <w:tcPr>
            <w:tcW w:w="1080" w:type="dxa"/>
            <w:vAlign w:val="center"/>
          </w:tcPr>
          <w:p w14:paraId="34FB574F"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0,2</w:t>
            </w:r>
          </w:p>
        </w:tc>
        <w:tc>
          <w:tcPr>
            <w:tcW w:w="900" w:type="dxa"/>
            <w:vAlign w:val="center"/>
          </w:tcPr>
          <w:p w14:paraId="29512FD1"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0,05</w:t>
            </w:r>
          </w:p>
        </w:tc>
        <w:tc>
          <w:tcPr>
            <w:tcW w:w="1080" w:type="dxa"/>
            <w:vAlign w:val="center"/>
          </w:tcPr>
          <w:p w14:paraId="2AA42EA8"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0,02</w:t>
            </w:r>
          </w:p>
        </w:tc>
        <w:tc>
          <w:tcPr>
            <w:tcW w:w="900" w:type="dxa"/>
            <w:vAlign w:val="center"/>
          </w:tcPr>
          <w:p w14:paraId="779EB2AD"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0,04</w:t>
            </w:r>
          </w:p>
        </w:tc>
        <w:tc>
          <w:tcPr>
            <w:tcW w:w="900" w:type="dxa"/>
            <w:vAlign w:val="center"/>
          </w:tcPr>
          <w:p w14:paraId="1E399A46"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0,01</w:t>
            </w:r>
          </w:p>
        </w:tc>
        <w:tc>
          <w:tcPr>
            <w:tcW w:w="1181" w:type="dxa"/>
            <w:vAlign w:val="center"/>
          </w:tcPr>
          <w:p w14:paraId="22E039FC" w14:textId="77777777" w:rsidR="00C1078B" w:rsidRPr="00673E5F" w:rsidRDefault="00C1078B" w:rsidP="003255DA">
            <w:pPr>
              <w:tabs>
                <w:tab w:val="left" w:pos="720"/>
                <w:tab w:val="left" w:pos="8460"/>
                <w:tab w:val="left" w:pos="8550"/>
                <w:tab w:val="left" w:pos="9354"/>
              </w:tabs>
              <w:jc w:val="center"/>
              <w:rPr>
                <w:sz w:val="28"/>
                <w:szCs w:val="28"/>
              </w:rPr>
            </w:pPr>
            <w:r w:rsidRPr="00673E5F">
              <w:rPr>
                <w:sz w:val="28"/>
                <w:szCs w:val="28"/>
              </w:rPr>
              <w:t>1,5</w:t>
            </w:r>
          </w:p>
        </w:tc>
      </w:tr>
    </w:tbl>
    <w:p w14:paraId="7164A35A" w14:textId="77777777" w:rsidR="00C1078B" w:rsidRPr="00673E5F" w:rsidRDefault="00C1078B" w:rsidP="00C1078B">
      <w:pPr>
        <w:widowControl w:val="0"/>
        <w:numPr>
          <w:ilvl w:val="0"/>
          <w:numId w:val="56"/>
        </w:numPr>
        <w:tabs>
          <w:tab w:val="left" w:pos="567"/>
          <w:tab w:val="left" w:pos="720"/>
          <w:tab w:val="left" w:pos="8460"/>
          <w:tab w:val="left" w:pos="8550"/>
          <w:tab w:val="left" w:pos="9354"/>
        </w:tabs>
        <w:autoSpaceDE w:val="0"/>
        <w:autoSpaceDN w:val="0"/>
        <w:adjustRightInd w:val="0"/>
        <w:spacing w:before="120"/>
        <w:ind w:left="714" w:hanging="357"/>
        <w:rPr>
          <w:b/>
          <w:sz w:val="28"/>
          <w:szCs w:val="28"/>
        </w:rPr>
      </w:pPr>
      <w:r w:rsidRPr="00673E5F">
        <w:rPr>
          <w:b/>
          <w:sz w:val="28"/>
          <w:szCs w:val="28"/>
        </w:rPr>
        <w:t xml:space="preserve"> Những yêu cầu khi kiểm tra, nghiệm thu</w:t>
      </w:r>
    </w:p>
    <w:p w14:paraId="3CDBA895" w14:textId="77777777" w:rsidR="00C1078B" w:rsidRPr="00673E5F" w:rsidRDefault="00C1078B" w:rsidP="00C1078B">
      <w:pPr>
        <w:tabs>
          <w:tab w:val="left" w:pos="720"/>
          <w:tab w:val="left" w:pos="8460"/>
          <w:tab w:val="left" w:pos="8550"/>
          <w:tab w:val="left" w:pos="9354"/>
        </w:tabs>
        <w:jc w:val="both"/>
        <w:rPr>
          <w:sz w:val="28"/>
          <w:szCs w:val="28"/>
        </w:rPr>
      </w:pPr>
      <w:r w:rsidRPr="00673E5F">
        <w:rPr>
          <w:sz w:val="28"/>
          <w:szCs w:val="28"/>
        </w:rPr>
        <w:t>3.1. Yêu cầu bên giao vật tư phải đưa các biên bản thử nghiệm, tiêu chuẩn phải đạt theo Bảng 1 và Bảng 2.</w:t>
      </w:r>
    </w:p>
    <w:p w14:paraId="51DF43C1" w14:textId="77777777" w:rsidR="00C1078B" w:rsidRPr="00673E5F" w:rsidRDefault="00C1078B" w:rsidP="00C1078B">
      <w:pPr>
        <w:tabs>
          <w:tab w:val="left" w:pos="720"/>
          <w:tab w:val="left" w:pos="8460"/>
          <w:tab w:val="left" w:pos="8550"/>
          <w:tab w:val="left" w:pos="9354"/>
        </w:tabs>
        <w:jc w:val="both"/>
        <w:rPr>
          <w:sz w:val="28"/>
          <w:szCs w:val="28"/>
        </w:rPr>
      </w:pPr>
      <w:r w:rsidRPr="00673E5F">
        <w:rPr>
          <w:sz w:val="28"/>
          <w:szCs w:val="28"/>
        </w:rPr>
        <w:tab/>
        <w:t>+ Độ dày cục bộ nhỏ nhất của lớp mạ không được nhỏ hơn 90% độ dày quy định trong bảng 1.</w:t>
      </w:r>
    </w:p>
    <w:p w14:paraId="7D3724F7" w14:textId="77777777" w:rsidR="00C1078B" w:rsidRPr="00673E5F" w:rsidRDefault="00C1078B" w:rsidP="00C1078B">
      <w:pPr>
        <w:tabs>
          <w:tab w:val="left" w:pos="720"/>
          <w:tab w:val="left" w:pos="8460"/>
          <w:tab w:val="left" w:pos="8550"/>
          <w:tab w:val="left" w:pos="9354"/>
        </w:tabs>
        <w:jc w:val="both"/>
        <w:rPr>
          <w:sz w:val="28"/>
          <w:szCs w:val="28"/>
        </w:rPr>
      </w:pPr>
      <w:r w:rsidRPr="00673E5F">
        <w:rPr>
          <w:sz w:val="28"/>
          <w:szCs w:val="28"/>
        </w:rPr>
        <w:tab/>
        <w:t>+ Độ dày lớp mạ quy định trong bảng 1 có thể lớn hơn (trừ bulong, đai ốc) nhưng không vượt quá 200</w:t>
      </w:r>
      <w:r w:rsidRPr="00673E5F">
        <w:rPr>
          <w:sz w:val="28"/>
          <w:szCs w:val="28"/>
        </w:rPr>
        <w:sym w:font="Symbol" w:char="F06D"/>
      </w:r>
      <w:r w:rsidRPr="00673E5F">
        <w:rPr>
          <w:sz w:val="28"/>
          <w:szCs w:val="28"/>
        </w:rPr>
        <w:t>m (tương ứng khối lượng kẽm 1420g/m</w:t>
      </w:r>
      <w:r w:rsidRPr="00673E5F">
        <w:rPr>
          <w:sz w:val="28"/>
          <w:szCs w:val="28"/>
          <w:vertAlign w:val="superscript"/>
        </w:rPr>
        <w:t>2</w:t>
      </w:r>
      <w:r w:rsidRPr="00673E5F">
        <w:rPr>
          <w:sz w:val="28"/>
          <w:szCs w:val="28"/>
        </w:rPr>
        <w:t>)</w:t>
      </w:r>
    </w:p>
    <w:p w14:paraId="47922079" w14:textId="77777777" w:rsidR="00C1078B" w:rsidRPr="00673E5F" w:rsidRDefault="00C1078B" w:rsidP="00C1078B">
      <w:pPr>
        <w:tabs>
          <w:tab w:val="left" w:pos="720"/>
          <w:tab w:val="left" w:pos="8460"/>
          <w:tab w:val="left" w:pos="8550"/>
          <w:tab w:val="left" w:pos="9354"/>
        </w:tabs>
        <w:jc w:val="both"/>
        <w:rPr>
          <w:sz w:val="28"/>
          <w:szCs w:val="28"/>
        </w:rPr>
      </w:pPr>
      <w:r w:rsidRPr="00673E5F">
        <w:rPr>
          <w:sz w:val="28"/>
          <w:szCs w:val="28"/>
        </w:rPr>
        <w:t>3.2. Kiểm tra thực tế:</w:t>
      </w:r>
    </w:p>
    <w:p w14:paraId="4BF4AED4" w14:textId="77777777" w:rsidR="00C1078B" w:rsidRPr="00673E5F" w:rsidRDefault="00C1078B" w:rsidP="00C1078B">
      <w:pPr>
        <w:tabs>
          <w:tab w:val="left" w:pos="720"/>
          <w:tab w:val="left" w:pos="8460"/>
          <w:tab w:val="left" w:pos="8550"/>
          <w:tab w:val="left" w:pos="9354"/>
        </w:tabs>
        <w:jc w:val="both"/>
        <w:rPr>
          <w:sz w:val="28"/>
          <w:szCs w:val="28"/>
        </w:rPr>
      </w:pPr>
      <w:r w:rsidRPr="00673E5F">
        <w:rPr>
          <w:sz w:val="28"/>
          <w:szCs w:val="28"/>
        </w:rPr>
        <w:tab/>
        <w:t>+ Các lỗ bulông, đinh tán, trục xuyên qua chi tiết vật liêu phải được gia công chính xác theo đường kính đã tính đến bề dày lớp mạ. Sau khi mạ không cho phép sửa lại lỗ.</w:t>
      </w:r>
    </w:p>
    <w:p w14:paraId="04E3D1F0" w14:textId="77777777" w:rsidR="00C1078B" w:rsidRPr="005140B3" w:rsidRDefault="00C1078B" w:rsidP="00C1078B">
      <w:pPr>
        <w:tabs>
          <w:tab w:val="left" w:pos="720"/>
          <w:tab w:val="left" w:pos="8460"/>
          <w:tab w:val="left" w:pos="8550"/>
          <w:tab w:val="left" w:pos="9354"/>
        </w:tabs>
        <w:jc w:val="both"/>
        <w:rPr>
          <w:sz w:val="28"/>
          <w:szCs w:val="28"/>
        </w:rPr>
      </w:pPr>
      <w:r w:rsidRPr="00673E5F">
        <w:rPr>
          <w:sz w:val="28"/>
          <w:szCs w:val="28"/>
        </w:rPr>
        <w:tab/>
        <w:t>+ Lớp phủ phải đều, liên tục và bám dính chắc vào kim loại nền. Không cho phép có các vết nứt, vết lồi nhọn, giọt bọt khí, vết đọng xỉ kẽm và chất trợ dung, vết</w:t>
      </w:r>
      <w:r w:rsidRPr="005140B3">
        <w:rPr>
          <w:sz w:val="28"/>
          <w:szCs w:val="28"/>
        </w:rPr>
        <w:t xml:space="preserve"> </w:t>
      </w:r>
      <w:r w:rsidRPr="005140B3">
        <w:rPr>
          <w:sz w:val="28"/>
          <w:szCs w:val="28"/>
        </w:rPr>
        <w:lastRenderedPageBreak/>
        <w:t>tích tụ, những chỗ bị dày thêm, các hạt kẽm cứng, vết lõm do kìm hoặc kẹp để lại trên bề mặt lớp mạ.</w:t>
      </w:r>
    </w:p>
    <w:p w14:paraId="32F98C46" w14:textId="77777777" w:rsidR="00C1078B" w:rsidRPr="005140B3" w:rsidRDefault="00C1078B" w:rsidP="00C1078B">
      <w:pPr>
        <w:tabs>
          <w:tab w:val="left" w:pos="720"/>
          <w:tab w:val="left" w:pos="8460"/>
          <w:tab w:val="left" w:pos="8550"/>
          <w:tab w:val="left" w:pos="9354"/>
        </w:tabs>
        <w:jc w:val="both"/>
        <w:rPr>
          <w:sz w:val="28"/>
          <w:szCs w:val="28"/>
        </w:rPr>
      </w:pPr>
      <w:r w:rsidRPr="005140B3">
        <w:rPr>
          <w:sz w:val="28"/>
          <w:szCs w:val="28"/>
        </w:rPr>
        <w:tab/>
        <w:t>+ Tuỳ theo độ nhám và thành phần của kim loại nền, lớp phủ có thể có màu sắc từ bạc trắng đến xám. Bề mặt lớp phủ có thể nhẵn hoặc nhám. Sự khác nhau về màu sắc và độ nhám của lớp mạ không bị coi là dấu hiệu của phế phẩm.</w:t>
      </w:r>
    </w:p>
    <w:p w14:paraId="2A873A17" w14:textId="77777777" w:rsidR="00C1078B" w:rsidRPr="005140B3" w:rsidRDefault="00C1078B" w:rsidP="00C1078B">
      <w:pPr>
        <w:tabs>
          <w:tab w:val="left" w:pos="720"/>
          <w:tab w:val="left" w:pos="8460"/>
          <w:tab w:val="left" w:pos="8550"/>
          <w:tab w:val="left" w:pos="9354"/>
        </w:tabs>
        <w:jc w:val="both"/>
        <w:rPr>
          <w:sz w:val="28"/>
          <w:szCs w:val="28"/>
        </w:rPr>
      </w:pPr>
      <w:r w:rsidRPr="005140B3">
        <w:rPr>
          <w:sz w:val="28"/>
          <w:szCs w:val="28"/>
        </w:rPr>
        <w:t>3.3. Tiến hành thử nghiệm độ bám dính bằng phương pháp rạch kẻ ô vuông:</w:t>
      </w:r>
    </w:p>
    <w:p w14:paraId="20CC43F9" w14:textId="77777777" w:rsidR="00C1078B" w:rsidRPr="005140B3" w:rsidRDefault="00C1078B" w:rsidP="00C1078B">
      <w:pPr>
        <w:tabs>
          <w:tab w:val="left" w:pos="720"/>
          <w:tab w:val="left" w:pos="8460"/>
          <w:tab w:val="left" w:pos="8550"/>
          <w:tab w:val="left" w:pos="9354"/>
        </w:tabs>
        <w:jc w:val="both"/>
        <w:rPr>
          <w:sz w:val="28"/>
          <w:szCs w:val="28"/>
        </w:rPr>
      </w:pPr>
      <w:r w:rsidRPr="005140B3">
        <w:rPr>
          <w:sz w:val="28"/>
          <w:szCs w:val="28"/>
        </w:rPr>
        <w:tab/>
        <w:t>+ Vật mẫu dùng để thử phải là vật liệu mạ, được mạ đồng thời và có màu sắc, độ nhám giống với sản phẩm nghiệm thu.</w:t>
      </w:r>
    </w:p>
    <w:p w14:paraId="57586319" w14:textId="77777777" w:rsidR="00C1078B" w:rsidRPr="005140B3" w:rsidRDefault="00C1078B" w:rsidP="00C1078B">
      <w:pPr>
        <w:tabs>
          <w:tab w:val="left" w:pos="720"/>
          <w:tab w:val="left" w:pos="8460"/>
          <w:tab w:val="left" w:pos="8550"/>
          <w:tab w:val="left" w:pos="9354"/>
        </w:tabs>
        <w:jc w:val="both"/>
        <w:rPr>
          <w:sz w:val="28"/>
          <w:szCs w:val="28"/>
        </w:rPr>
      </w:pPr>
      <w:r w:rsidRPr="005140B3">
        <w:rPr>
          <w:sz w:val="28"/>
          <w:szCs w:val="28"/>
        </w:rPr>
        <w:tab/>
        <w:t>+ Mẫu thử là thép định hình dài 300mm, gia công 2 lỗ đường kính 20mm ở 2 đầu.</w:t>
      </w:r>
    </w:p>
    <w:p w14:paraId="74DEA666" w14:textId="77777777" w:rsidR="00C1078B" w:rsidRPr="005140B3" w:rsidRDefault="00C1078B" w:rsidP="00C1078B">
      <w:pPr>
        <w:tabs>
          <w:tab w:val="left" w:pos="720"/>
          <w:tab w:val="left" w:pos="8460"/>
          <w:tab w:val="left" w:pos="8550"/>
          <w:tab w:val="left" w:pos="9354"/>
        </w:tabs>
        <w:jc w:val="both"/>
        <w:rPr>
          <w:sz w:val="28"/>
          <w:szCs w:val="28"/>
        </w:rPr>
      </w:pPr>
      <w:r w:rsidRPr="005140B3">
        <w:rPr>
          <w:sz w:val="28"/>
          <w:szCs w:val="28"/>
        </w:rPr>
        <w:tab/>
        <w:t>+ Mỗi bề mặt vật mẫu được rạch kẻ ô vuông ở 3 vị trí cách đều</w:t>
      </w:r>
    </w:p>
    <w:p w14:paraId="1CA27B9C" w14:textId="77777777" w:rsidR="00C1078B" w:rsidRPr="005140B3" w:rsidRDefault="00C1078B" w:rsidP="00C1078B">
      <w:pPr>
        <w:tabs>
          <w:tab w:val="left" w:pos="720"/>
          <w:tab w:val="left" w:pos="8460"/>
          <w:tab w:val="left" w:pos="8550"/>
          <w:tab w:val="left" w:pos="9354"/>
        </w:tabs>
        <w:jc w:val="both"/>
        <w:rPr>
          <w:sz w:val="28"/>
          <w:szCs w:val="28"/>
        </w:rPr>
      </w:pPr>
      <w:r w:rsidRPr="005140B3">
        <w:rPr>
          <w:sz w:val="28"/>
          <w:szCs w:val="28"/>
        </w:rPr>
        <w:tab/>
        <w:t>+ Tại mỗi vị trí, dùng dụng cụ rạch lên bề mặt mẫu thử, độ sâu của vạch đến hết lớp bề dày lớp mạ, kẻ rạch 6 vạch song song cách đều nhau từ 3-5mm. Tiếp tục kẻ rạch 6 vạch vuông góc với các vạch đã vạch trước.</w:t>
      </w:r>
    </w:p>
    <w:p w14:paraId="206CE086" w14:textId="77777777" w:rsidR="00C1078B" w:rsidRPr="005140B3" w:rsidRDefault="00C1078B" w:rsidP="00C1078B">
      <w:pPr>
        <w:tabs>
          <w:tab w:val="left" w:pos="720"/>
          <w:tab w:val="left" w:pos="8460"/>
          <w:tab w:val="left" w:pos="8550"/>
          <w:tab w:val="left" w:pos="9354"/>
        </w:tabs>
        <w:jc w:val="both"/>
        <w:rPr>
          <w:sz w:val="28"/>
          <w:szCs w:val="28"/>
        </w:rPr>
      </w:pPr>
      <w:r w:rsidRPr="005140B3">
        <w:rPr>
          <w:sz w:val="28"/>
          <w:szCs w:val="28"/>
        </w:rPr>
        <w:tab/>
        <w:t>Độ bám dính được coi là đạt yêu cầu nếu không có hiện tượng bong lớp mạ do kẻ vạch.</w:t>
      </w:r>
    </w:p>
    <w:p w14:paraId="0BEE27C9" w14:textId="77777777" w:rsidR="00C1078B" w:rsidRPr="005140B3" w:rsidRDefault="00C1078B" w:rsidP="00D92F1E">
      <w:pPr>
        <w:widowControl w:val="0"/>
        <w:tabs>
          <w:tab w:val="left" w:pos="720"/>
          <w:tab w:val="left" w:pos="8460"/>
          <w:tab w:val="left" w:pos="8550"/>
          <w:tab w:val="left" w:pos="9354"/>
        </w:tabs>
        <w:spacing w:after="120"/>
        <w:ind w:left="119"/>
        <w:rPr>
          <w:b/>
          <w:bCs/>
          <w:sz w:val="28"/>
          <w:szCs w:val="28"/>
        </w:rPr>
      </w:pPr>
      <w:r w:rsidRPr="005140B3">
        <w:rPr>
          <w:b/>
          <w:bCs/>
          <w:sz w:val="28"/>
          <w:szCs w:val="28"/>
        </w:rPr>
        <w:t>4. Cung cấp thông tin, cam kết: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4290"/>
        <w:gridCol w:w="992"/>
        <w:gridCol w:w="2268"/>
        <w:gridCol w:w="1247"/>
      </w:tblGrid>
      <w:tr w:rsidR="005140B3" w:rsidRPr="005140B3" w14:paraId="056D2872" w14:textId="77777777" w:rsidTr="000D365F">
        <w:trPr>
          <w:cantSplit/>
        </w:trPr>
        <w:tc>
          <w:tcPr>
            <w:tcW w:w="352" w:type="pct"/>
            <w:vAlign w:val="center"/>
            <w:hideMark/>
          </w:tcPr>
          <w:p w14:paraId="6A972BB5" w14:textId="77777777" w:rsidR="00F77752" w:rsidRPr="005140B3" w:rsidRDefault="00F77752" w:rsidP="00F77752">
            <w:pPr>
              <w:ind w:firstLine="11"/>
              <w:jc w:val="center"/>
              <w:rPr>
                <w:b/>
                <w:bCs/>
                <w:sz w:val="28"/>
                <w:szCs w:val="28"/>
                <w:lang w:bidi="en-US"/>
              </w:rPr>
            </w:pPr>
            <w:r w:rsidRPr="005140B3">
              <w:rPr>
                <w:b/>
                <w:bCs/>
                <w:sz w:val="28"/>
                <w:szCs w:val="28"/>
                <w:lang w:bidi="en-US"/>
              </w:rPr>
              <w:t>TT</w:t>
            </w:r>
          </w:p>
        </w:tc>
        <w:tc>
          <w:tcPr>
            <w:tcW w:w="2266" w:type="pct"/>
            <w:vAlign w:val="center"/>
            <w:hideMark/>
          </w:tcPr>
          <w:p w14:paraId="4474AFAC" w14:textId="77777777" w:rsidR="00F77752" w:rsidRPr="005140B3" w:rsidRDefault="00F77752" w:rsidP="00F77752">
            <w:pPr>
              <w:ind w:firstLine="11"/>
              <w:jc w:val="center"/>
              <w:rPr>
                <w:b/>
                <w:bCs/>
                <w:sz w:val="28"/>
                <w:szCs w:val="28"/>
                <w:lang w:bidi="en-US"/>
              </w:rPr>
            </w:pPr>
            <w:r w:rsidRPr="005140B3">
              <w:rPr>
                <w:b/>
                <w:bCs/>
                <w:sz w:val="28"/>
                <w:szCs w:val="28"/>
                <w:lang w:bidi="en-US"/>
              </w:rPr>
              <w:t>Mô tả</w:t>
            </w:r>
          </w:p>
        </w:tc>
        <w:tc>
          <w:tcPr>
            <w:tcW w:w="524" w:type="pct"/>
            <w:vAlign w:val="center"/>
            <w:hideMark/>
          </w:tcPr>
          <w:p w14:paraId="4B84290F" w14:textId="77777777" w:rsidR="00F77752" w:rsidRPr="005140B3" w:rsidRDefault="00F77752" w:rsidP="00F77752">
            <w:pPr>
              <w:ind w:firstLine="11"/>
              <w:jc w:val="center"/>
              <w:rPr>
                <w:b/>
                <w:bCs/>
                <w:sz w:val="28"/>
                <w:szCs w:val="28"/>
                <w:lang w:bidi="en-US"/>
              </w:rPr>
            </w:pPr>
            <w:r w:rsidRPr="005140B3">
              <w:rPr>
                <w:b/>
                <w:bCs/>
                <w:sz w:val="28"/>
                <w:szCs w:val="28"/>
                <w:lang w:bidi="en-US"/>
              </w:rPr>
              <w:t>Đơn vị</w:t>
            </w:r>
          </w:p>
        </w:tc>
        <w:tc>
          <w:tcPr>
            <w:tcW w:w="1198" w:type="pct"/>
            <w:vAlign w:val="center"/>
            <w:hideMark/>
          </w:tcPr>
          <w:p w14:paraId="2827FA8B" w14:textId="77777777" w:rsidR="00F77752" w:rsidRPr="005140B3" w:rsidRDefault="00F77752" w:rsidP="00F77752">
            <w:pPr>
              <w:ind w:firstLine="11"/>
              <w:jc w:val="center"/>
              <w:rPr>
                <w:b/>
                <w:bCs/>
                <w:sz w:val="28"/>
                <w:szCs w:val="28"/>
                <w:lang w:bidi="en-US"/>
              </w:rPr>
            </w:pPr>
            <w:r w:rsidRPr="005140B3">
              <w:rPr>
                <w:b/>
                <w:bCs/>
                <w:sz w:val="28"/>
                <w:szCs w:val="28"/>
                <w:lang w:bidi="en-US"/>
              </w:rPr>
              <w:t>Yêu cầu</w:t>
            </w:r>
          </w:p>
        </w:tc>
        <w:tc>
          <w:tcPr>
            <w:tcW w:w="659" w:type="pct"/>
          </w:tcPr>
          <w:p w14:paraId="20C37506" w14:textId="77777777" w:rsidR="00F77752" w:rsidRPr="005140B3" w:rsidRDefault="00F77752" w:rsidP="00F77752">
            <w:pPr>
              <w:ind w:firstLine="11"/>
              <w:jc w:val="center"/>
              <w:rPr>
                <w:b/>
                <w:bCs/>
                <w:sz w:val="28"/>
                <w:szCs w:val="28"/>
                <w:lang w:bidi="en-US"/>
              </w:rPr>
            </w:pPr>
            <w:r w:rsidRPr="005140B3">
              <w:rPr>
                <w:b/>
                <w:bCs/>
                <w:sz w:val="28"/>
                <w:szCs w:val="28"/>
                <w:lang w:bidi="en-US"/>
              </w:rPr>
              <w:t>Đề nghị và cam kết</w:t>
            </w:r>
          </w:p>
        </w:tc>
      </w:tr>
      <w:tr w:rsidR="005140B3" w:rsidRPr="005140B3" w14:paraId="09553F13" w14:textId="77777777" w:rsidTr="000D365F">
        <w:trPr>
          <w:cantSplit/>
          <w:tblHeader/>
        </w:trPr>
        <w:tc>
          <w:tcPr>
            <w:tcW w:w="352" w:type="pct"/>
            <w:vAlign w:val="center"/>
          </w:tcPr>
          <w:p w14:paraId="47B558E8" w14:textId="77777777" w:rsidR="00F77752" w:rsidRPr="005140B3" w:rsidRDefault="00F77752" w:rsidP="00F77752">
            <w:pPr>
              <w:ind w:firstLine="11"/>
              <w:jc w:val="center"/>
              <w:rPr>
                <w:bCs/>
                <w:sz w:val="28"/>
                <w:szCs w:val="28"/>
                <w:lang w:bidi="en-US"/>
              </w:rPr>
            </w:pPr>
            <w:r w:rsidRPr="005140B3">
              <w:rPr>
                <w:bCs/>
                <w:sz w:val="28"/>
                <w:szCs w:val="28"/>
                <w:lang w:bidi="en-US"/>
              </w:rPr>
              <w:t>1</w:t>
            </w:r>
          </w:p>
        </w:tc>
        <w:tc>
          <w:tcPr>
            <w:tcW w:w="2266" w:type="pct"/>
            <w:vAlign w:val="center"/>
          </w:tcPr>
          <w:p w14:paraId="13209EAA" w14:textId="77777777" w:rsidR="00F77752" w:rsidRPr="005140B3" w:rsidRDefault="00F77752" w:rsidP="00F77752">
            <w:pPr>
              <w:ind w:firstLine="11"/>
              <w:rPr>
                <w:bCs/>
                <w:sz w:val="28"/>
                <w:szCs w:val="28"/>
                <w:lang w:bidi="en-US"/>
              </w:rPr>
            </w:pPr>
            <w:r w:rsidRPr="005140B3">
              <w:rPr>
                <w:bCs/>
                <w:sz w:val="28"/>
                <w:szCs w:val="28"/>
                <w:lang w:bidi="en-US"/>
              </w:rPr>
              <w:t>Nhà sản xuất</w:t>
            </w:r>
          </w:p>
        </w:tc>
        <w:tc>
          <w:tcPr>
            <w:tcW w:w="524" w:type="pct"/>
            <w:vAlign w:val="center"/>
          </w:tcPr>
          <w:p w14:paraId="6573A630" w14:textId="77777777" w:rsidR="00F77752" w:rsidRPr="005140B3" w:rsidRDefault="00F77752" w:rsidP="00F77752">
            <w:pPr>
              <w:ind w:firstLine="11"/>
              <w:rPr>
                <w:bCs/>
                <w:sz w:val="28"/>
                <w:szCs w:val="28"/>
                <w:lang w:bidi="en-US"/>
              </w:rPr>
            </w:pPr>
          </w:p>
        </w:tc>
        <w:tc>
          <w:tcPr>
            <w:tcW w:w="1198" w:type="pct"/>
            <w:vAlign w:val="center"/>
          </w:tcPr>
          <w:p w14:paraId="20BB75C0" w14:textId="77777777" w:rsidR="00F77752" w:rsidRPr="005140B3" w:rsidRDefault="00F77752" w:rsidP="00F77752">
            <w:pPr>
              <w:ind w:firstLine="11"/>
              <w:rPr>
                <w:bCs/>
                <w:sz w:val="28"/>
                <w:szCs w:val="28"/>
                <w:lang w:bidi="en-US"/>
              </w:rPr>
            </w:pPr>
          </w:p>
        </w:tc>
        <w:tc>
          <w:tcPr>
            <w:tcW w:w="659" w:type="pct"/>
          </w:tcPr>
          <w:p w14:paraId="52A11952" w14:textId="77777777" w:rsidR="00F77752" w:rsidRPr="005140B3" w:rsidRDefault="00F77752" w:rsidP="00F77752">
            <w:pPr>
              <w:ind w:firstLine="11"/>
              <w:rPr>
                <w:bCs/>
                <w:sz w:val="28"/>
                <w:szCs w:val="28"/>
                <w:lang w:bidi="en-US"/>
              </w:rPr>
            </w:pPr>
          </w:p>
        </w:tc>
      </w:tr>
      <w:tr w:rsidR="005140B3" w:rsidRPr="005140B3" w14:paraId="63C8CD1F" w14:textId="77777777" w:rsidTr="000D365F">
        <w:trPr>
          <w:cantSplit/>
          <w:tblHeader/>
        </w:trPr>
        <w:tc>
          <w:tcPr>
            <w:tcW w:w="352" w:type="pct"/>
            <w:vAlign w:val="center"/>
          </w:tcPr>
          <w:p w14:paraId="26617F0A" w14:textId="77777777" w:rsidR="00F77752" w:rsidRPr="005140B3" w:rsidRDefault="00F77752" w:rsidP="00F77752">
            <w:pPr>
              <w:ind w:firstLine="11"/>
              <w:jc w:val="center"/>
              <w:rPr>
                <w:bCs/>
                <w:sz w:val="28"/>
                <w:szCs w:val="28"/>
                <w:lang w:bidi="en-US"/>
              </w:rPr>
            </w:pPr>
            <w:r w:rsidRPr="005140B3">
              <w:rPr>
                <w:bCs/>
                <w:sz w:val="28"/>
                <w:szCs w:val="28"/>
                <w:lang w:bidi="en-US"/>
              </w:rPr>
              <w:t>2</w:t>
            </w:r>
          </w:p>
        </w:tc>
        <w:tc>
          <w:tcPr>
            <w:tcW w:w="2266" w:type="pct"/>
            <w:vAlign w:val="center"/>
          </w:tcPr>
          <w:p w14:paraId="055372E3" w14:textId="77777777" w:rsidR="00F77752" w:rsidRPr="005140B3" w:rsidRDefault="00F77752" w:rsidP="00F77752">
            <w:pPr>
              <w:ind w:firstLine="11"/>
              <w:rPr>
                <w:bCs/>
                <w:sz w:val="28"/>
                <w:szCs w:val="28"/>
                <w:lang w:bidi="en-US"/>
              </w:rPr>
            </w:pPr>
            <w:r w:rsidRPr="005140B3">
              <w:rPr>
                <w:bCs/>
                <w:sz w:val="28"/>
                <w:szCs w:val="28"/>
                <w:lang w:bidi="en-US"/>
              </w:rPr>
              <w:t>Đơn vị gia công mạ kẽm nhúng nóng</w:t>
            </w:r>
          </w:p>
        </w:tc>
        <w:tc>
          <w:tcPr>
            <w:tcW w:w="524" w:type="pct"/>
            <w:vAlign w:val="center"/>
          </w:tcPr>
          <w:p w14:paraId="6D6B102E" w14:textId="77777777" w:rsidR="00F77752" w:rsidRPr="005140B3" w:rsidRDefault="00F77752" w:rsidP="00F77752">
            <w:pPr>
              <w:ind w:firstLine="11"/>
              <w:rPr>
                <w:bCs/>
                <w:sz w:val="28"/>
                <w:szCs w:val="28"/>
                <w:lang w:bidi="en-US"/>
              </w:rPr>
            </w:pPr>
          </w:p>
        </w:tc>
        <w:tc>
          <w:tcPr>
            <w:tcW w:w="1198" w:type="pct"/>
            <w:vAlign w:val="center"/>
          </w:tcPr>
          <w:p w14:paraId="3F58AAE0" w14:textId="77777777" w:rsidR="00F77752" w:rsidRPr="005140B3" w:rsidRDefault="00F77752" w:rsidP="00F77752">
            <w:pPr>
              <w:ind w:firstLine="11"/>
              <w:rPr>
                <w:bCs/>
                <w:sz w:val="28"/>
                <w:szCs w:val="28"/>
                <w:lang w:bidi="en-US"/>
              </w:rPr>
            </w:pPr>
          </w:p>
        </w:tc>
        <w:tc>
          <w:tcPr>
            <w:tcW w:w="659" w:type="pct"/>
          </w:tcPr>
          <w:p w14:paraId="47A01816" w14:textId="77777777" w:rsidR="00F77752" w:rsidRPr="005140B3" w:rsidRDefault="00F77752" w:rsidP="00F77752">
            <w:pPr>
              <w:ind w:firstLine="11"/>
              <w:rPr>
                <w:bCs/>
                <w:sz w:val="28"/>
                <w:szCs w:val="28"/>
                <w:lang w:bidi="en-US"/>
              </w:rPr>
            </w:pPr>
          </w:p>
        </w:tc>
      </w:tr>
      <w:tr w:rsidR="005140B3" w:rsidRPr="005140B3" w14:paraId="6D91BACB" w14:textId="77777777" w:rsidTr="000D365F">
        <w:trPr>
          <w:cantSplit/>
          <w:tblHeader/>
        </w:trPr>
        <w:tc>
          <w:tcPr>
            <w:tcW w:w="352" w:type="pct"/>
            <w:vAlign w:val="center"/>
          </w:tcPr>
          <w:p w14:paraId="2AB77907" w14:textId="77777777" w:rsidR="00F77752" w:rsidRPr="005140B3" w:rsidRDefault="00F77752" w:rsidP="00F77752">
            <w:pPr>
              <w:ind w:firstLine="11"/>
              <w:jc w:val="center"/>
              <w:rPr>
                <w:bCs/>
                <w:sz w:val="28"/>
                <w:szCs w:val="28"/>
                <w:lang w:bidi="en-US"/>
              </w:rPr>
            </w:pPr>
            <w:r w:rsidRPr="005140B3">
              <w:rPr>
                <w:bCs/>
                <w:sz w:val="28"/>
                <w:szCs w:val="28"/>
                <w:lang w:bidi="en-US"/>
              </w:rPr>
              <w:t>3</w:t>
            </w:r>
          </w:p>
        </w:tc>
        <w:tc>
          <w:tcPr>
            <w:tcW w:w="2266" w:type="pct"/>
            <w:vAlign w:val="center"/>
            <w:hideMark/>
          </w:tcPr>
          <w:p w14:paraId="5BAAD277" w14:textId="77777777" w:rsidR="00F77752" w:rsidRPr="005140B3" w:rsidRDefault="00F77752" w:rsidP="00F77752">
            <w:pPr>
              <w:ind w:firstLine="11"/>
              <w:rPr>
                <w:bCs/>
                <w:sz w:val="28"/>
                <w:szCs w:val="28"/>
                <w:lang w:bidi="en-US"/>
              </w:rPr>
            </w:pPr>
            <w:r w:rsidRPr="005140B3">
              <w:rPr>
                <w:bCs/>
                <w:sz w:val="28"/>
                <w:szCs w:val="28"/>
                <w:lang w:bidi="en-US"/>
              </w:rPr>
              <w:t>Kích thước sản phẩm</w:t>
            </w:r>
          </w:p>
        </w:tc>
        <w:tc>
          <w:tcPr>
            <w:tcW w:w="524" w:type="pct"/>
            <w:vAlign w:val="center"/>
            <w:hideMark/>
          </w:tcPr>
          <w:p w14:paraId="4358FFAA" w14:textId="77777777" w:rsidR="00F77752" w:rsidRPr="005140B3" w:rsidRDefault="00F77752" w:rsidP="00F77752">
            <w:pPr>
              <w:ind w:firstLine="11"/>
              <w:jc w:val="center"/>
              <w:rPr>
                <w:bCs/>
                <w:sz w:val="28"/>
                <w:szCs w:val="28"/>
                <w:lang w:bidi="en-US"/>
              </w:rPr>
            </w:pPr>
          </w:p>
        </w:tc>
        <w:tc>
          <w:tcPr>
            <w:tcW w:w="1198" w:type="pct"/>
            <w:vAlign w:val="center"/>
            <w:hideMark/>
          </w:tcPr>
          <w:p w14:paraId="4854EDD4" w14:textId="52D5157C" w:rsidR="00F77752" w:rsidRPr="005140B3" w:rsidRDefault="00F77752" w:rsidP="00F77752">
            <w:pPr>
              <w:ind w:firstLine="11"/>
              <w:rPr>
                <w:bCs/>
                <w:sz w:val="28"/>
                <w:szCs w:val="28"/>
                <w:lang w:bidi="en-US"/>
              </w:rPr>
            </w:pPr>
            <w:r w:rsidRPr="005140B3">
              <w:rPr>
                <w:bCs/>
                <w:sz w:val="28"/>
                <w:szCs w:val="28"/>
                <w:lang w:bidi="en-US"/>
              </w:rPr>
              <w:t>Theo bản vẽ kèm theo hồ sơ mời thầu</w:t>
            </w:r>
          </w:p>
        </w:tc>
        <w:tc>
          <w:tcPr>
            <w:tcW w:w="659" w:type="pct"/>
          </w:tcPr>
          <w:p w14:paraId="7D34CC62" w14:textId="77777777" w:rsidR="00F77752" w:rsidRPr="005140B3" w:rsidRDefault="00F77752" w:rsidP="00F77752">
            <w:pPr>
              <w:ind w:firstLine="11"/>
              <w:rPr>
                <w:bCs/>
                <w:sz w:val="28"/>
                <w:szCs w:val="28"/>
                <w:lang w:bidi="en-US"/>
              </w:rPr>
            </w:pPr>
          </w:p>
        </w:tc>
      </w:tr>
      <w:tr w:rsidR="005140B3" w:rsidRPr="005140B3" w14:paraId="41E7C3AC" w14:textId="77777777" w:rsidTr="000D365F">
        <w:trPr>
          <w:cantSplit/>
        </w:trPr>
        <w:tc>
          <w:tcPr>
            <w:tcW w:w="352" w:type="pct"/>
            <w:vAlign w:val="center"/>
          </w:tcPr>
          <w:p w14:paraId="0AB7ECDE" w14:textId="77777777" w:rsidR="00F77752" w:rsidRPr="005140B3" w:rsidRDefault="00F77752" w:rsidP="00F77752">
            <w:pPr>
              <w:ind w:firstLine="11"/>
              <w:jc w:val="center"/>
              <w:rPr>
                <w:bCs/>
                <w:sz w:val="28"/>
                <w:szCs w:val="28"/>
                <w:lang w:bidi="en-US"/>
              </w:rPr>
            </w:pPr>
            <w:r w:rsidRPr="005140B3">
              <w:rPr>
                <w:bCs/>
                <w:sz w:val="28"/>
                <w:szCs w:val="28"/>
                <w:lang w:bidi="en-US"/>
              </w:rPr>
              <w:t>4</w:t>
            </w:r>
          </w:p>
        </w:tc>
        <w:tc>
          <w:tcPr>
            <w:tcW w:w="2266" w:type="pct"/>
            <w:vAlign w:val="center"/>
            <w:hideMark/>
          </w:tcPr>
          <w:p w14:paraId="4D06C283" w14:textId="77777777" w:rsidR="00F77752" w:rsidRPr="005140B3" w:rsidRDefault="00F77752" w:rsidP="00F77752">
            <w:pPr>
              <w:ind w:firstLine="11"/>
              <w:rPr>
                <w:bCs/>
                <w:sz w:val="28"/>
                <w:szCs w:val="28"/>
                <w:lang w:bidi="en-US"/>
              </w:rPr>
            </w:pPr>
            <w:r w:rsidRPr="005140B3">
              <w:rPr>
                <w:bCs/>
                <w:sz w:val="28"/>
                <w:szCs w:val="28"/>
                <w:lang w:bidi="en-US"/>
              </w:rPr>
              <w:t>Thành phần hoá học lớp mạ kẽm:</w:t>
            </w:r>
          </w:p>
        </w:tc>
        <w:tc>
          <w:tcPr>
            <w:tcW w:w="524" w:type="pct"/>
            <w:vAlign w:val="center"/>
          </w:tcPr>
          <w:p w14:paraId="1760E878" w14:textId="77777777" w:rsidR="00F77752" w:rsidRPr="005140B3" w:rsidRDefault="00F77752" w:rsidP="00F77752">
            <w:pPr>
              <w:ind w:firstLine="11"/>
              <w:jc w:val="center"/>
              <w:rPr>
                <w:bCs/>
                <w:sz w:val="28"/>
                <w:szCs w:val="28"/>
                <w:lang w:bidi="en-US"/>
              </w:rPr>
            </w:pPr>
          </w:p>
        </w:tc>
        <w:tc>
          <w:tcPr>
            <w:tcW w:w="1198" w:type="pct"/>
            <w:vAlign w:val="center"/>
          </w:tcPr>
          <w:p w14:paraId="7BC30501" w14:textId="77777777" w:rsidR="00F77752" w:rsidRPr="005140B3" w:rsidRDefault="00F77752" w:rsidP="00F77752">
            <w:pPr>
              <w:ind w:firstLine="11"/>
              <w:jc w:val="center"/>
              <w:rPr>
                <w:bCs/>
                <w:sz w:val="28"/>
                <w:szCs w:val="28"/>
                <w:lang w:bidi="en-US"/>
              </w:rPr>
            </w:pPr>
          </w:p>
        </w:tc>
        <w:tc>
          <w:tcPr>
            <w:tcW w:w="659" w:type="pct"/>
          </w:tcPr>
          <w:p w14:paraId="03A3E729" w14:textId="77777777" w:rsidR="00F77752" w:rsidRPr="005140B3" w:rsidRDefault="00F77752" w:rsidP="00F77752">
            <w:pPr>
              <w:ind w:firstLine="11"/>
              <w:rPr>
                <w:bCs/>
                <w:sz w:val="28"/>
                <w:szCs w:val="28"/>
                <w:lang w:bidi="en-US"/>
              </w:rPr>
            </w:pPr>
          </w:p>
        </w:tc>
      </w:tr>
      <w:tr w:rsidR="005140B3" w:rsidRPr="005140B3" w14:paraId="0E2C9D59" w14:textId="77777777" w:rsidTr="000D365F">
        <w:trPr>
          <w:cantSplit/>
        </w:trPr>
        <w:tc>
          <w:tcPr>
            <w:tcW w:w="352" w:type="pct"/>
            <w:vAlign w:val="center"/>
          </w:tcPr>
          <w:p w14:paraId="734A64AA" w14:textId="77777777" w:rsidR="00F77752" w:rsidRPr="005140B3" w:rsidRDefault="00F77752" w:rsidP="00F77752">
            <w:pPr>
              <w:ind w:firstLine="11"/>
              <w:jc w:val="center"/>
              <w:rPr>
                <w:bCs/>
                <w:sz w:val="28"/>
                <w:szCs w:val="28"/>
                <w:lang w:bidi="en-US"/>
              </w:rPr>
            </w:pPr>
          </w:p>
        </w:tc>
        <w:tc>
          <w:tcPr>
            <w:tcW w:w="2266" w:type="pct"/>
            <w:vAlign w:val="center"/>
            <w:hideMark/>
          </w:tcPr>
          <w:p w14:paraId="0804BD08" w14:textId="77777777" w:rsidR="00F77752" w:rsidRPr="005140B3" w:rsidRDefault="00F77752" w:rsidP="00F77752">
            <w:pPr>
              <w:ind w:firstLine="11"/>
              <w:rPr>
                <w:bCs/>
                <w:sz w:val="28"/>
                <w:szCs w:val="28"/>
                <w:lang w:bidi="en-US"/>
              </w:rPr>
            </w:pPr>
            <w:r w:rsidRPr="005140B3">
              <w:rPr>
                <w:bCs/>
                <w:sz w:val="28"/>
                <w:szCs w:val="28"/>
                <w:lang w:bidi="en-US"/>
              </w:rPr>
              <w:t>- Hàm lượng kẽm</w:t>
            </w:r>
          </w:p>
        </w:tc>
        <w:tc>
          <w:tcPr>
            <w:tcW w:w="524" w:type="pct"/>
            <w:vAlign w:val="center"/>
            <w:hideMark/>
          </w:tcPr>
          <w:p w14:paraId="38D48558" w14:textId="77777777" w:rsidR="00F77752" w:rsidRPr="005140B3" w:rsidRDefault="00F77752" w:rsidP="00F77752">
            <w:pPr>
              <w:ind w:firstLine="11"/>
              <w:jc w:val="center"/>
              <w:rPr>
                <w:bCs/>
                <w:sz w:val="28"/>
                <w:szCs w:val="28"/>
                <w:lang w:bidi="en-US"/>
              </w:rPr>
            </w:pPr>
            <w:r w:rsidRPr="005140B3">
              <w:rPr>
                <w:bCs/>
                <w:sz w:val="28"/>
                <w:szCs w:val="28"/>
                <w:lang w:bidi="en-US"/>
              </w:rPr>
              <w:t>%</w:t>
            </w:r>
          </w:p>
        </w:tc>
        <w:tc>
          <w:tcPr>
            <w:tcW w:w="1198" w:type="pct"/>
            <w:vAlign w:val="center"/>
            <w:hideMark/>
          </w:tcPr>
          <w:p w14:paraId="4C0C459A" w14:textId="77777777" w:rsidR="00F77752" w:rsidRPr="005140B3" w:rsidRDefault="00F77752" w:rsidP="00F77752">
            <w:pPr>
              <w:ind w:firstLine="11"/>
              <w:jc w:val="center"/>
              <w:rPr>
                <w:bCs/>
                <w:sz w:val="28"/>
                <w:szCs w:val="28"/>
                <w:lang w:bidi="en-US"/>
              </w:rPr>
            </w:pPr>
            <w:r w:rsidRPr="005140B3">
              <w:rPr>
                <w:bCs/>
                <w:sz w:val="28"/>
                <w:szCs w:val="28"/>
                <w:lang w:bidi="en-US"/>
              </w:rPr>
              <w:t>≥ 98,5</w:t>
            </w:r>
          </w:p>
        </w:tc>
        <w:tc>
          <w:tcPr>
            <w:tcW w:w="659" w:type="pct"/>
          </w:tcPr>
          <w:p w14:paraId="0DD70D79" w14:textId="77777777" w:rsidR="00F77752" w:rsidRPr="005140B3" w:rsidRDefault="00F77752" w:rsidP="00F77752">
            <w:pPr>
              <w:ind w:firstLine="11"/>
              <w:rPr>
                <w:bCs/>
                <w:sz w:val="28"/>
                <w:szCs w:val="28"/>
                <w:lang w:bidi="en-US"/>
              </w:rPr>
            </w:pPr>
          </w:p>
        </w:tc>
      </w:tr>
      <w:tr w:rsidR="005140B3" w:rsidRPr="005140B3" w14:paraId="62B37FD2" w14:textId="77777777" w:rsidTr="000D365F">
        <w:trPr>
          <w:cantSplit/>
        </w:trPr>
        <w:tc>
          <w:tcPr>
            <w:tcW w:w="352" w:type="pct"/>
            <w:vAlign w:val="center"/>
          </w:tcPr>
          <w:p w14:paraId="609D1042" w14:textId="77777777" w:rsidR="00F77752" w:rsidRPr="005140B3" w:rsidRDefault="00F77752" w:rsidP="00F77752">
            <w:pPr>
              <w:ind w:firstLine="11"/>
              <w:jc w:val="center"/>
              <w:rPr>
                <w:bCs/>
                <w:sz w:val="28"/>
                <w:szCs w:val="28"/>
                <w:lang w:bidi="en-US"/>
              </w:rPr>
            </w:pPr>
          </w:p>
        </w:tc>
        <w:tc>
          <w:tcPr>
            <w:tcW w:w="2266" w:type="pct"/>
            <w:vAlign w:val="center"/>
            <w:hideMark/>
          </w:tcPr>
          <w:p w14:paraId="0485A546" w14:textId="77777777" w:rsidR="00F77752" w:rsidRPr="005140B3" w:rsidRDefault="00F77752" w:rsidP="00F77752">
            <w:pPr>
              <w:ind w:firstLine="11"/>
              <w:rPr>
                <w:bCs/>
                <w:sz w:val="28"/>
                <w:szCs w:val="28"/>
                <w:lang w:bidi="en-US"/>
              </w:rPr>
            </w:pPr>
            <w:r w:rsidRPr="005140B3">
              <w:rPr>
                <w:bCs/>
                <w:sz w:val="28"/>
                <w:szCs w:val="28"/>
                <w:lang w:bidi="en-US"/>
              </w:rPr>
              <w:t>- Hàm lượng tạp chất</w:t>
            </w:r>
          </w:p>
        </w:tc>
        <w:tc>
          <w:tcPr>
            <w:tcW w:w="524" w:type="pct"/>
            <w:vAlign w:val="center"/>
          </w:tcPr>
          <w:p w14:paraId="1622141F" w14:textId="77777777" w:rsidR="00F77752" w:rsidRPr="005140B3" w:rsidRDefault="00F77752" w:rsidP="00F77752">
            <w:pPr>
              <w:ind w:firstLine="11"/>
              <w:jc w:val="center"/>
              <w:rPr>
                <w:bCs/>
                <w:sz w:val="28"/>
                <w:szCs w:val="28"/>
                <w:lang w:bidi="en-US"/>
              </w:rPr>
            </w:pPr>
          </w:p>
        </w:tc>
        <w:tc>
          <w:tcPr>
            <w:tcW w:w="1198" w:type="pct"/>
            <w:vAlign w:val="center"/>
          </w:tcPr>
          <w:p w14:paraId="346AAAC0" w14:textId="77777777" w:rsidR="00F77752" w:rsidRPr="005140B3" w:rsidRDefault="00F77752" w:rsidP="00F77752">
            <w:pPr>
              <w:ind w:firstLine="11"/>
              <w:jc w:val="center"/>
              <w:rPr>
                <w:bCs/>
                <w:sz w:val="28"/>
                <w:szCs w:val="28"/>
                <w:lang w:bidi="en-US"/>
              </w:rPr>
            </w:pPr>
          </w:p>
        </w:tc>
        <w:tc>
          <w:tcPr>
            <w:tcW w:w="659" w:type="pct"/>
          </w:tcPr>
          <w:p w14:paraId="7B255825" w14:textId="77777777" w:rsidR="00F77752" w:rsidRPr="005140B3" w:rsidRDefault="00F77752" w:rsidP="00F77752">
            <w:pPr>
              <w:ind w:firstLine="11"/>
              <w:rPr>
                <w:bCs/>
                <w:sz w:val="28"/>
                <w:szCs w:val="28"/>
                <w:lang w:bidi="en-US"/>
              </w:rPr>
            </w:pPr>
          </w:p>
        </w:tc>
      </w:tr>
      <w:tr w:rsidR="005140B3" w:rsidRPr="005140B3" w14:paraId="05E7AB7C" w14:textId="77777777" w:rsidTr="000D365F">
        <w:trPr>
          <w:cantSplit/>
        </w:trPr>
        <w:tc>
          <w:tcPr>
            <w:tcW w:w="352" w:type="pct"/>
            <w:vAlign w:val="center"/>
          </w:tcPr>
          <w:p w14:paraId="1B3B8936" w14:textId="77777777" w:rsidR="00F77752" w:rsidRPr="005140B3" w:rsidRDefault="00F77752" w:rsidP="00F77752">
            <w:pPr>
              <w:ind w:firstLine="11"/>
              <w:jc w:val="center"/>
              <w:rPr>
                <w:bCs/>
                <w:sz w:val="28"/>
                <w:szCs w:val="28"/>
                <w:lang w:bidi="en-US"/>
              </w:rPr>
            </w:pPr>
          </w:p>
        </w:tc>
        <w:tc>
          <w:tcPr>
            <w:tcW w:w="2266" w:type="pct"/>
            <w:vAlign w:val="center"/>
            <w:hideMark/>
          </w:tcPr>
          <w:p w14:paraId="560BA200" w14:textId="77777777" w:rsidR="00F77752" w:rsidRPr="005140B3" w:rsidRDefault="00F77752" w:rsidP="00F77752">
            <w:pPr>
              <w:ind w:firstLine="11"/>
              <w:rPr>
                <w:bCs/>
                <w:sz w:val="28"/>
                <w:szCs w:val="28"/>
                <w:lang w:bidi="en-US"/>
              </w:rPr>
            </w:pPr>
            <w:r w:rsidRPr="005140B3">
              <w:rPr>
                <w:bCs/>
                <w:sz w:val="28"/>
                <w:szCs w:val="28"/>
                <w:lang w:bidi="en-US"/>
              </w:rPr>
              <w:t xml:space="preserve"> + Chì</w:t>
            </w:r>
          </w:p>
        </w:tc>
        <w:tc>
          <w:tcPr>
            <w:tcW w:w="524" w:type="pct"/>
            <w:vAlign w:val="center"/>
            <w:hideMark/>
          </w:tcPr>
          <w:p w14:paraId="1752BB7C" w14:textId="77777777" w:rsidR="00F77752" w:rsidRPr="005140B3" w:rsidRDefault="00F77752" w:rsidP="00F77752">
            <w:pPr>
              <w:ind w:firstLine="11"/>
              <w:jc w:val="center"/>
              <w:rPr>
                <w:bCs/>
                <w:sz w:val="28"/>
                <w:szCs w:val="28"/>
                <w:lang w:bidi="en-US"/>
              </w:rPr>
            </w:pPr>
            <w:r w:rsidRPr="005140B3">
              <w:rPr>
                <w:bCs/>
                <w:sz w:val="28"/>
                <w:szCs w:val="28"/>
                <w:lang w:bidi="en-US"/>
              </w:rPr>
              <w:t>%</w:t>
            </w:r>
          </w:p>
        </w:tc>
        <w:tc>
          <w:tcPr>
            <w:tcW w:w="1198" w:type="pct"/>
            <w:vAlign w:val="center"/>
            <w:hideMark/>
          </w:tcPr>
          <w:p w14:paraId="5BEF4396" w14:textId="77777777" w:rsidR="00F77752" w:rsidRPr="005140B3" w:rsidRDefault="00F77752" w:rsidP="00F77752">
            <w:pPr>
              <w:ind w:firstLine="11"/>
              <w:jc w:val="center"/>
              <w:rPr>
                <w:bCs/>
                <w:sz w:val="28"/>
                <w:szCs w:val="28"/>
                <w:lang w:bidi="en-US"/>
              </w:rPr>
            </w:pPr>
            <w:r w:rsidRPr="005140B3">
              <w:rPr>
                <w:bCs/>
                <w:sz w:val="28"/>
                <w:szCs w:val="28"/>
                <w:lang w:bidi="en-US"/>
              </w:rPr>
              <w:t>≤ 1,4</w:t>
            </w:r>
          </w:p>
        </w:tc>
        <w:tc>
          <w:tcPr>
            <w:tcW w:w="659" w:type="pct"/>
          </w:tcPr>
          <w:p w14:paraId="0500AC89" w14:textId="77777777" w:rsidR="00F77752" w:rsidRPr="005140B3" w:rsidRDefault="00F77752" w:rsidP="00F77752">
            <w:pPr>
              <w:ind w:firstLine="11"/>
              <w:rPr>
                <w:bCs/>
                <w:sz w:val="28"/>
                <w:szCs w:val="28"/>
                <w:lang w:bidi="en-US"/>
              </w:rPr>
            </w:pPr>
          </w:p>
        </w:tc>
      </w:tr>
      <w:tr w:rsidR="005140B3" w:rsidRPr="005140B3" w14:paraId="705E04E3" w14:textId="77777777" w:rsidTr="000D365F">
        <w:trPr>
          <w:cantSplit/>
        </w:trPr>
        <w:tc>
          <w:tcPr>
            <w:tcW w:w="352" w:type="pct"/>
            <w:vAlign w:val="center"/>
          </w:tcPr>
          <w:p w14:paraId="23AA71DD" w14:textId="77777777" w:rsidR="00F77752" w:rsidRPr="005140B3" w:rsidRDefault="00F77752" w:rsidP="00F77752">
            <w:pPr>
              <w:ind w:firstLine="11"/>
              <w:jc w:val="center"/>
              <w:rPr>
                <w:bCs/>
                <w:sz w:val="28"/>
                <w:szCs w:val="28"/>
                <w:lang w:bidi="en-US"/>
              </w:rPr>
            </w:pPr>
          </w:p>
        </w:tc>
        <w:tc>
          <w:tcPr>
            <w:tcW w:w="2266" w:type="pct"/>
            <w:vAlign w:val="center"/>
            <w:hideMark/>
          </w:tcPr>
          <w:p w14:paraId="5CDEFF81" w14:textId="77777777" w:rsidR="00F77752" w:rsidRPr="005140B3" w:rsidRDefault="00F77752" w:rsidP="00F77752">
            <w:pPr>
              <w:ind w:firstLine="11"/>
              <w:rPr>
                <w:bCs/>
                <w:sz w:val="28"/>
                <w:szCs w:val="28"/>
                <w:lang w:bidi="en-US"/>
              </w:rPr>
            </w:pPr>
            <w:r w:rsidRPr="005140B3">
              <w:rPr>
                <w:bCs/>
                <w:sz w:val="28"/>
                <w:szCs w:val="28"/>
                <w:lang w:bidi="en-US"/>
              </w:rPr>
              <w:t xml:space="preserve"> + Cadimi</w:t>
            </w:r>
          </w:p>
        </w:tc>
        <w:tc>
          <w:tcPr>
            <w:tcW w:w="524" w:type="pct"/>
            <w:vAlign w:val="center"/>
            <w:hideMark/>
          </w:tcPr>
          <w:p w14:paraId="71FCD7FE" w14:textId="77777777" w:rsidR="00F77752" w:rsidRPr="005140B3" w:rsidRDefault="00F77752" w:rsidP="00F77752">
            <w:pPr>
              <w:ind w:firstLine="11"/>
              <w:jc w:val="center"/>
              <w:rPr>
                <w:bCs/>
                <w:sz w:val="28"/>
                <w:szCs w:val="28"/>
                <w:lang w:bidi="en-US"/>
              </w:rPr>
            </w:pPr>
            <w:r w:rsidRPr="005140B3">
              <w:rPr>
                <w:bCs/>
                <w:sz w:val="28"/>
                <w:szCs w:val="28"/>
                <w:lang w:bidi="en-US"/>
              </w:rPr>
              <w:t>%</w:t>
            </w:r>
          </w:p>
        </w:tc>
        <w:tc>
          <w:tcPr>
            <w:tcW w:w="1198" w:type="pct"/>
            <w:hideMark/>
          </w:tcPr>
          <w:p w14:paraId="0BF72D34" w14:textId="77777777" w:rsidR="00F77752" w:rsidRPr="005140B3" w:rsidRDefault="00F77752" w:rsidP="00F77752">
            <w:pPr>
              <w:ind w:firstLine="11"/>
              <w:jc w:val="center"/>
              <w:rPr>
                <w:bCs/>
                <w:sz w:val="28"/>
                <w:szCs w:val="28"/>
                <w:lang w:bidi="en-US"/>
              </w:rPr>
            </w:pPr>
            <w:r w:rsidRPr="005140B3">
              <w:rPr>
                <w:bCs/>
                <w:sz w:val="28"/>
                <w:szCs w:val="28"/>
                <w:lang w:bidi="en-US"/>
              </w:rPr>
              <w:t>≤ 0,2</w:t>
            </w:r>
          </w:p>
        </w:tc>
        <w:tc>
          <w:tcPr>
            <w:tcW w:w="659" w:type="pct"/>
          </w:tcPr>
          <w:p w14:paraId="248DD62B" w14:textId="77777777" w:rsidR="00F77752" w:rsidRPr="005140B3" w:rsidRDefault="00F77752" w:rsidP="00F77752">
            <w:pPr>
              <w:ind w:firstLine="11"/>
              <w:rPr>
                <w:bCs/>
                <w:sz w:val="28"/>
                <w:szCs w:val="28"/>
                <w:lang w:bidi="en-US"/>
              </w:rPr>
            </w:pPr>
          </w:p>
        </w:tc>
      </w:tr>
      <w:tr w:rsidR="005140B3" w:rsidRPr="005140B3" w14:paraId="31AEE2B8" w14:textId="77777777" w:rsidTr="000D365F">
        <w:trPr>
          <w:cantSplit/>
        </w:trPr>
        <w:tc>
          <w:tcPr>
            <w:tcW w:w="352" w:type="pct"/>
            <w:vAlign w:val="center"/>
          </w:tcPr>
          <w:p w14:paraId="61EE6D6D" w14:textId="77777777" w:rsidR="00F77752" w:rsidRPr="005140B3" w:rsidRDefault="00F77752" w:rsidP="00F77752">
            <w:pPr>
              <w:ind w:firstLine="11"/>
              <w:jc w:val="center"/>
              <w:rPr>
                <w:bCs/>
                <w:sz w:val="28"/>
                <w:szCs w:val="28"/>
                <w:lang w:bidi="en-US"/>
              </w:rPr>
            </w:pPr>
          </w:p>
        </w:tc>
        <w:tc>
          <w:tcPr>
            <w:tcW w:w="2266" w:type="pct"/>
            <w:vAlign w:val="center"/>
            <w:hideMark/>
          </w:tcPr>
          <w:p w14:paraId="12E8DD45" w14:textId="77777777" w:rsidR="00F77752" w:rsidRPr="005140B3" w:rsidRDefault="00F77752" w:rsidP="00F77752">
            <w:pPr>
              <w:ind w:firstLine="11"/>
              <w:rPr>
                <w:bCs/>
                <w:sz w:val="28"/>
                <w:szCs w:val="28"/>
                <w:lang w:bidi="en-US"/>
              </w:rPr>
            </w:pPr>
            <w:r w:rsidRPr="005140B3">
              <w:rPr>
                <w:bCs/>
                <w:sz w:val="28"/>
                <w:szCs w:val="28"/>
                <w:lang w:bidi="en-US"/>
              </w:rPr>
              <w:t xml:space="preserve"> + Sắt</w:t>
            </w:r>
          </w:p>
        </w:tc>
        <w:tc>
          <w:tcPr>
            <w:tcW w:w="524" w:type="pct"/>
            <w:vAlign w:val="center"/>
            <w:hideMark/>
          </w:tcPr>
          <w:p w14:paraId="0A7D5E69" w14:textId="77777777" w:rsidR="00F77752" w:rsidRPr="005140B3" w:rsidRDefault="00F77752" w:rsidP="00F77752">
            <w:pPr>
              <w:ind w:firstLine="11"/>
              <w:jc w:val="center"/>
              <w:rPr>
                <w:bCs/>
                <w:sz w:val="28"/>
                <w:szCs w:val="28"/>
                <w:lang w:bidi="en-US"/>
              </w:rPr>
            </w:pPr>
            <w:r w:rsidRPr="005140B3">
              <w:rPr>
                <w:bCs/>
                <w:sz w:val="28"/>
                <w:szCs w:val="28"/>
                <w:lang w:bidi="en-US"/>
              </w:rPr>
              <w:t>%</w:t>
            </w:r>
          </w:p>
        </w:tc>
        <w:tc>
          <w:tcPr>
            <w:tcW w:w="1198" w:type="pct"/>
            <w:hideMark/>
          </w:tcPr>
          <w:p w14:paraId="069B9A6B" w14:textId="77777777" w:rsidR="00F77752" w:rsidRPr="005140B3" w:rsidRDefault="00F77752" w:rsidP="00F77752">
            <w:pPr>
              <w:ind w:firstLine="11"/>
              <w:jc w:val="center"/>
              <w:rPr>
                <w:bCs/>
                <w:sz w:val="28"/>
                <w:szCs w:val="28"/>
                <w:lang w:bidi="en-US"/>
              </w:rPr>
            </w:pPr>
            <w:r w:rsidRPr="005140B3">
              <w:rPr>
                <w:bCs/>
                <w:sz w:val="28"/>
                <w:szCs w:val="28"/>
                <w:lang w:bidi="en-US"/>
              </w:rPr>
              <w:t>≤ 0,05</w:t>
            </w:r>
          </w:p>
        </w:tc>
        <w:tc>
          <w:tcPr>
            <w:tcW w:w="659" w:type="pct"/>
          </w:tcPr>
          <w:p w14:paraId="1A7FBE29" w14:textId="77777777" w:rsidR="00F77752" w:rsidRPr="005140B3" w:rsidRDefault="00F77752" w:rsidP="00F77752">
            <w:pPr>
              <w:ind w:firstLine="11"/>
              <w:rPr>
                <w:bCs/>
                <w:sz w:val="28"/>
                <w:szCs w:val="28"/>
                <w:lang w:bidi="en-US"/>
              </w:rPr>
            </w:pPr>
          </w:p>
        </w:tc>
      </w:tr>
      <w:tr w:rsidR="005140B3" w:rsidRPr="005140B3" w14:paraId="38A2787B" w14:textId="77777777" w:rsidTr="000D365F">
        <w:trPr>
          <w:cantSplit/>
        </w:trPr>
        <w:tc>
          <w:tcPr>
            <w:tcW w:w="352" w:type="pct"/>
            <w:vAlign w:val="center"/>
          </w:tcPr>
          <w:p w14:paraId="1D3C6CAF" w14:textId="77777777" w:rsidR="00F77752" w:rsidRPr="005140B3" w:rsidRDefault="00F77752" w:rsidP="00F77752">
            <w:pPr>
              <w:ind w:firstLine="11"/>
              <w:jc w:val="center"/>
              <w:rPr>
                <w:bCs/>
                <w:sz w:val="28"/>
                <w:szCs w:val="28"/>
                <w:lang w:bidi="en-US"/>
              </w:rPr>
            </w:pPr>
          </w:p>
        </w:tc>
        <w:tc>
          <w:tcPr>
            <w:tcW w:w="2266" w:type="pct"/>
            <w:vAlign w:val="center"/>
            <w:hideMark/>
          </w:tcPr>
          <w:p w14:paraId="32224620" w14:textId="77777777" w:rsidR="00F77752" w:rsidRPr="005140B3" w:rsidRDefault="00F77752" w:rsidP="00F77752">
            <w:pPr>
              <w:ind w:firstLine="11"/>
              <w:rPr>
                <w:bCs/>
                <w:sz w:val="28"/>
                <w:szCs w:val="28"/>
                <w:lang w:bidi="en-US"/>
              </w:rPr>
            </w:pPr>
            <w:r w:rsidRPr="005140B3">
              <w:rPr>
                <w:bCs/>
                <w:sz w:val="28"/>
                <w:szCs w:val="28"/>
                <w:lang w:bidi="en-US"/>
              </w:rPr>
              <w:t xml:space="preserve"> + Đồng</w:t>
            </w:r>
          </w:p>
        </w:tc>
        <w:tc>
          <w:tcPr>
            <w:tcW w:w="524" w:type="pct"/>
            <w:vAlign w:val="center"/>
            <w:hideMark/>
          </w:tcPr>
          <w:p w14:paraId="67E8F737" w14:textId="77777777" w:rsidR="00F77752" w:rsidRPr="005140B3" w:rsidRDefault="00F77752" w:rsidP="00F77752">
            <w:pPr>
              <w:ind w:firstLine="11"/>
              <w:jc w:val="center"/>
              <w:rPr>
                <w:bCs/>
                <w:sz w:val="28"/>
                <w:szCs w:val="28"/>
                <w:lang w:bidi="en-US"/>
              </w:rPr>
            </w:pPr>
            <w:r w:rsidRPr="005140B3">
              <w:rPr>
                <w:bCs/>
                <w:sz w:val="28"/>
                <w:szCs w:val="28"/>
                <w:lang w:bidi="en-US"/>
              </w:rPr>
              <w:t>%</w:t>
            </w:r>
          </w:p>
        </w:tc>
        <w:tc>
          <w:tcPr>
            <w:tcW w:w="1198" w:type="pct"/>
            <w:hideMark/>
          </w:tcPr>
          <w:p w14:paraId="6F60DEA8" w14:textId="77777777" w:rsidR="00F77752" w:rsidRPr="005140B3" w:rsidRDefault="00F77752" w:rsidP="00F77752">
            <w:pPr>
              <w:ind w:firstLine="11"/>
              <w:jc w:val="center"/>
              <w:rPr>
                <w:bCs/>
                <w:sz w:val="28"/>
                <w:szCs w:val="28"/>
                <w:lang w:bidi="en-US"/>
              </w:rPr>
            </w:pPr>
            <w:r w:rsidRPr="005140B3">
              <w:rPr>
                <w:bCs/>
                <w:sz w:val="28"/>
                <w:szCs w:val="28"/>
                <w:lang w:bidi="en-US"/>
              </w:rPr>
              <w:t>≤ 0,02</w:t>
            </w:r>
          </w:p>
        </w:tc>
        <w:tc>
          <w:tcPr>
            <w:tcW w:w="659" w:type="pct"/>
          </w:tcPr>
          <w:p w14:paraId="724ABF86" w14:textId="77777777" w:rsidR="00F77752" w:rsidRPr="005140B3" w:rsidRDefault="00F77752" w:rsidP="00F77752">
            <w:pPr>
              <w:ind w:firstLine="11"/>
              <w:rPr>
                <w:bCs/>
                <w:sz w:val="28"/>
                <w:szCs w:val="28"/>
                <w:lang w:bidi="en-US"/>
              </w:rPr>
            </w:pPr>
          </w:p>
        </w:tc>
      </w:tr>
      <w:tr w:rsidR="005140B3" w:rsidRPr="005140B3" w14:paraId="368EA175" w14:textId="77777777" w:rsidTr="000D365F">
        <w:trPr>
          <w:cantSplit/>
        </w:trPr>
        <w:tc>
          <w:tcPr>
            <w:tcW w:w="352" w:type="pct"/>
            <w:vAlign w:val="center"/>
          </w:tcPr>
          <w:p w14:paraId="4BF4E9D0" w14:textId="77777777" w:rsidR="00F77752" w:rsidRPr="005140B3" w:rsidRDefault="00F77752" w:rsidP="00F77752">
            <w:pPr>
              <w:ind w:firstLine="11"/>
              <w:jc w:val="center"/>
              <w:rPr>
                <w:bCs/>
                <w:sz w:val="28"/>
                <w:szCs w:val="28"/>
                <w:lang w:bidi="en-US"/>
              </w:rPr>
            </w:pPr>
          </w:p>
        </w:tc>
        <w:tc>
          <w:tcPr>
            <w:tcW w:w="2266" w:type="pct"/>
            <w:vAlign w:val="center"/>
            <w:hideMark/>
          </w:tcPr>
          <w:p w14:paraId="0DBAB652" w14:textId="77777777" w:rsidR="00F77752" w:rsidRPr="005140B3" w:rsidRDefault="00F77752" w:rsidP="00F77752">
            <w:pPr>
              <w:ind w:firstLine="11"/>
              <w:rPr>
                <w:bCs/>
                <w:sz w:val="28"/>
                <w:szCs w:val="28"/>
                <w:lang w:bidi="en-US"/>
              </w:rPr>
            </w:pPr>
            <w:r w:rsidRPr="005140B3">
              <w:rPr>
                <w:bCs/>
                <w:sz w:val="28"/>
                <w:szCs w:val="28"/>
                <w:lang w:bidi="en-US"/>
              </w:rPr>
              <w:t xml:space="preserve"> + Thiếc</w:t>
            </w:r>
          </w:p>
        </w:tc>
        <w:tc>
          <w:tcPr>
            <w:tcW w:w="524" w:type="pct"/>
            <w:vAlign w:val="center"/>
            <w:hideMark/>
          </w:tcPr>
          <w:p w14:paraId="4EF10E87" w14:textId="77777777" w:rsidR="00F77752" w:rsidRPr="005140B3" w:rsidRDefault="00F77752" w:rsidP="00F77752">
            <w:pPr>
              <w:ind w:firstLine="11"/>
              <w:jc w:val="center"/>
              <w:rPr>
                <w:bCs/>
                <w:sz w:val="28"/>
                <w:szCs w:val="28"/>
                <w:lang w:bidi="en-US"/>
              </w:rPr>
            </w:pPr>
            <w:r w:rsidRPr="005140B3">
              <w:rPr>
                <w:bCs/>
                <w:sz w:val="28"/>
                <w:szCs w:val="28"/>
                <w:lang w:bidi="en-US"/>
              </w:rPr>
              <w:t>%</w:t>
            </w:r>
          </w:p>
        </w:tc>
        <w:tc>
          <w:tcPr>
            <w:tcW w:w="1198" w:type="pct"/>
            <w:hideMark/>
          </w:tcPr>
          <w:p w14:paraId="10C7275D" w14:textId="77777777" w:rsidR="00F77752" w:rsidRPr="005140B3" w:rsidRDefault="00F77752" w:rsidP="00F77752">
            <w:pPr>
              <w:ind w:firstLine="11"/>
              <w:jc w:val="center"/>
              <w:rPr>
                <w:bCs/>
                <w:sz w:val="28"/>
                <w:szCs w:val="28"/>
                <w:lang w:bidi="en-US"/>
              </w:rPr>
            </w:pPr>
            <w:r w:rsidRPr="005140B3">
              <w:rPr>
                <w:bCs/>
                <w:sz w:val="28"/>
                <w:szCs w:val="28"/>
                <w:lang w:bidi="en-US"/>
              </w:rPr>
              <w:t>≤ 0,04</w:t>
            </w:r>
          </w:p>
        </w:tc>
        <w:tc>
          <w:tcPr>
            <w:tcW w:w="659" w:type="pct"/>
          </w:tcPr>
          <w:p w14:paraId="433DD7DA" w14:textId="77777777" w:rsidR="00F77752" w:rsidRPr="005140B3" w:rsidRDefault="00F77752" w:rsidP="00F77752">
            <w:pPr>
              <w:ind w:firstLine="11"/>
              <w:rPr>
                <w:bCs/>
                <w:sz w:val="28"/>
                <w:szCs w:val="28"/>
                <w:lang w:bidi="en-US"/>
              </w:rPr>
            </w:pPr>
          </w:p>
        </w:tc>
      </w:tr>
      <w:tr w:rsidR="005140B3" w:rsidRPr="005140B3" w14:paraId="54FF3C0F" w14:textId="77777777" w:rsidTr="000D365F">
        <w:trPr>
          <w:cantSplit/>
        </w:trPr>
        <w:tc>
          <w:tcPr>
            <w:tcW w:w="352" w:type="pct"/>
            <w:vAlign w:val="center"/>
          </w:tcPr>
          <w:p w14:paraId="18D4E87D" w14:textId="77777777" w:rsidR="00F77752" w:rsidRPr="005140B3" w:rsidRDefault="00F77752" w:rsidP="00F77752">
            <w:pPr>
              <w:ind w:firstLine="11"/>
              <w:jc w:val="center"/>
              <w:rPr>
                <w:bCs/>
                <w:sz w:val="28"/>
                <w:szCs w:val="28"/>
                <w:lang w:bidi="en-US"/>
              </w:rPr>
            </w:pPr>
          </w:p>
        </w:tc>
        <w:tc>
          <w:tcPr>
            <w:tcW w:w="2266" w:type="pct"/>
            <w:vAlign w:val="center"/>
            <w:hideMark/>
          </w:tcPr>
          <w:p w14:paraId="3AE7B4DD" w14:textId="77777777" w:rsidR="00F77752" w:rsidRPr="005140B3" w:rsidRDefault="00F77752" w:rsidP="00F77752">
            <w:pPr>
              <w:ind w:firstLine="11"/>
              <w:rPr>
                <w:bCs/>
                <w:sz w:val="28"/>
                <w:szCs w:val="28"/>
                <w:lang w:bidi="en-US"/>
              </w:rPr>
            </w:pPr>
            <w:r w:rsidRPr="005140B3">
              <w:rPr>
                <w:bCs/>
                <w:sz w:val="28"/>
                <w:szCs w:val="28"/>
                <w:lang w:bidi="en-US"/>
              </w:rPr>
              <w:t xml:space="preserve"> + Asen</w:t>
            </w:r>
          </w:p>
        </w:tc>
        <w:tc>
          <w:tcPr>
            <w:tcW w:w="524" w:type="pct"/>
            <w:vAlign w:val="center"/>
            <w:hideMark/>
          </w:tcPr>
          <w:p w14:paraId="661257A0" w14:textId="77777777" w:rsidR="00F77752" w:rsidRPr="005140B3" w:rsidRDefault="00F77752" w:rsidP="00F77752">
            <w:pPr>
              <w:ind w:firstLine="11"/>
              <w:jc w:val="center"/>
              <w:rPr>
                <w:bCs/>
                <w:sz w:val="28"/>
                <w:szCs w:val="28"/>
                <w:lang w:bidi="en-US"/>
              </w:rPr>
            </w:pPr>
            <w:r w:rsidRPr="005140B3">
              <w:rPr>
                <w:bCs/>
                <w:sz w:val="28"/>
                <w:szCs w:val="28"/>
                <w:lang w:bidi="en-US"/>
              </w:rPr>
              <w:t>%</w:t>
            </w:r>
          </w:p>
        </w:tc>
        <w:tc>
          <w:tcPr>
            <w:tcW w:w="1198" w:type="pct"/>
            <w:hideMark/>
          </w:tcPr>
          <w:p w14:paraId="68B8910E" w14:textId="77777777" w:rsidR="00F77752" w:rsidRPr="005140B3" w:rsidRDefault="00F77752" w:rsidP="00F77752">
            <w:pPr>
              <w:ind w:firstLine="11"/>
              <w:jc w:val="center"/>
              <w:rPr>
                <w:bCs/>
                <w:sz w:val="28"/>
                <w:szCs w:val="28"/>
                <w:lang w:bidi="en-US"/>
              </w:rPr>
            </w:pPr>
            <w:r w:rsidRPr="005140B3">
              <w:rPr>
                <w:bCs/>
                <w:sz w:val="28"/>
                <w:szCs w:val="28"/>
                <w:lang w:bidi="en-US"/>
              </w:rPr>
              <w:t>≤ 0,01</w:t>
            </w:r>
          </w:p>
        </w:tc>
        <w:tc>
          <w:tcPr>
            <w:tcW w:w="659" w:type="pct"/>
          </w:tcPr>
          <w:p w14:paraId="0BA1B090" w14:textId="77777777" w:rsidR="00F77752" w:rsidRPr="005140B3" w:rsidRDefault="00F77752" w:rsidP="00F77752">
            <w:pPr>
              <w:ind w:firstLine="11"/>
              <w:rPr>
                <w:bCs/>
                <w:sz w:val="28"/>
                <w:szCs w:val="28"/>
                <w:lang w:bidi="en-US"/>
              </w:rPr>
            </w:pPr>
          </w:p>
        </w:tc>
      </w:tr>
      <w:tr w:rsidR="005140B3" w:rsidRPr="005140B3" w14:paraId="31A463DA" w14:textId="77777777" w:rsidTr="000D365F">
        <w:trPr>
          <w:cantSplit/>
        </w:trPr>
        <w:tc>
          <w:tcPr>
            <w:tcW w:w="352" w:type="pct"/>
            <w:vAlign w:val="center"/>
            <w:hideMark/>
          </w:tcPr>
          <w:p w14:paraId="5EAFEAAE" w14:textId="77777777" w:rsidR="00F77752" w:rsidRPr="005140B3" w:rsidRDefault="00F77752" w:rsidP="00F77752">
            <w:pPr>
              <w:ind w:firstLine="11"/>
              <w:jc w:val="center"/>
              <w:rPr>
                <w:bCs/>
                <w:sz w:val="28"/>
                <w:szCs w:val="28"/>
                <w:lang w:bidi="en-US"/>
              </w:rPr>
            </w:pPr>
            <w:r w:rsidRPr="005140B3">
              <w:rPr>
                <w:bCs/>
                <w:sz w:val="28"/>
                <w:szCs w:val="28"/>
                <w:lang w:bidi="en-US"/>
              </w:rPr>
              <w:t>5</w:t>
            </w:r>
          </w:p>
        </w:tc>
        <w:tc>
          <w:tcPr>
            <w:tcW w:w="2266" w:type="pct"/>
            <w:vAlign w:val="center"/>
            <w:hideMark/>
          </w:tcPr>
          <w:p w14:paraId="1DCB103F" w14:textId="77777777" w:rsidR="00F77752" w:rsidRPr="005140B3" w:rsidRDefault="00F77752" w:rsidP="00F77752">
            <w:pPr>
              <w:ind w:firstLine="11"/>
              <w:rPr>
                <w:bCs/>
                <w:sz w:val="28"/>
                <w:szCs w:val="28"/>
                <w:lang w:bidi="en-US"/>
              </w:rPr>
            </w:pPr>
            <w:r w:rsidRPr="005140B3">
              <w:rPr>
                <w:bCs/>
                <w:sz w:val="28"/>
                <w:szCs w:val="28"/>
                <w:lang w:bidi="en-US"/>
              </w:rPr>
              <w:t>Độ dày trung bình của lớp mạ kẽm:</w:t>
            </w:r>
          </w:p>
        </w:tc>
        <w:tc>
          <w:tcPr>
            <w:tcW w:w="524" w:type="pct"/>
            <w:vAlign w:val="center"/>
          </w:tcPr>
          <w:p w14:paraId="123AFE1B" w14:textId="77777777" w:rsidR="00F77752" w:rsidRPr="005140B3" w:rsidRDefault="00F77752" w:rsidP="00F77752">
            <w:pPr>
              <w:ind w:firstLine="11"/>
              <w:jc w:val="center"/>
              <w:rPr>
                <w:bCs/>
                <w:sz w:val="28"/>
                <w:szCs w:val="28"/>
                <w:lang w:bidi="en-US"/>
              </w:rPr>
            </w:pPr>
          </w:p>
        </w:tc>
        <w:tc>
          <w:tcPr>
            <w:tcW w:w="1198" w:type="pct"/>
            <w:vAlign w:val="center"/>
          </w:tcPr>
          <w:p w14:paraId="7C3314A4" w14:textId="77777777" w:rsidR="00F77752" w:rsidRPr="005140B3" w:rsidRDefault="00F77752" w:rsidP="00F77752">
            <w:pPr>
              <w:ind w:firstLine="11"/>
              <w:jc w:val="center"/>
              <w:rPr>
                <w:bCs/>
                <w:sz w:val="28"/>
                <w:szCs w:val="28"/>
                <w:lang w:bidi="en-US"/>
              </w:rPr>
            </w:pPr>
          </w:p>
        </w:tc>
        <w:tc>
          <w:tcPr>
            <w:tcW w:w="659" w:type="pct"/>
          </w:tcPr>
          <w:p w14:paraId="4EABD8AE" w14:textId="77777777" w:rsidR="00F77752" w:rsidRPr="005140B3" w:rsidRDefault="00F77752" w:rsidP="00F77752">
            <w:pPr>
              <w:ind w:firstLine="11"/>
              <w:rPr>
                <w:bCs/>
                <w:sz w:val="28"/>
                <w:szCs w:val="28"/>
                <w:lang w:bidi="en-US"/>
              </w:rPr>
            </w:pPr>
          </w:p>
        </w:tc>
      </w:tr>
      <w:tr w:rsidR="005140B3" w:rsidRPr="005140B3" w14:paraId="417353EA" w14:textId="77777777" w:rsidTr="000D365F">
        <w:trPr>
          <w:cantSplit/>
        </w:trPr>
        <w:tc>
          <w:tcPr>
            <w:tcW w:w="352" w:type="pct"/>
            <w:vAlign w:val="center"/>
          </w:tcPr>
          <w:p w14:paraId="0A977778" w14:textId="77777777" w:rsidR="00F77752" w:rsidRPr="005140B3" w:rsidRDefault="00F77752" w:rsidP="00F77752">
            <w:pPr>
              <w:ind w:firstLine="11"/>
              <w:jc w:val="center"/>
              <w:rPr>
                <w:bCs/>
                <w:sz w:val="28"/>
                <w:szCs w:val="28"/>
                <w:lang w:bidi="en-US"/>
              </w:rPr>
            </w:pPr>
          </w:p>
        </w:tc>
        <w:tc>
          <w:tcPr>
            <w:tcW w:w="2266" w:type="pct"/>
            <w:vAlign w:val="center"/>
            <w:hideMark/>
          </w:tcPr>
          <w:p w14:paraId="6FCEDED4" w14:textId="77777777" w:rsidR="00F77752" w:rsidRPr="005140B3" w:rsidRDefault="00F77752" w:rsidP="00F77752">
            <w:pPr>
              <w:ind w:firstLine="11"/>
              <w:rPr>
                <w:bCs/>
                <w:sz w:val="28"/>
                <w:szCs w:val="28"/>
                <w:lang w:bidi="en-US"/>
              </w:rPr>
            </w:pPr>
            <w:r w:rsidRPr="005140B3">
              <w:rPr>
                <w:bCs/>
                <w:sz w:val="28"/>
                <w:szCs w:val="28"/>
                <w:lang w:bidi="en-US"/>
              </w:rPr>
              <w:t>- Chi tiết kết cấu có bề dày &lt; 6mm</w:t>
            </w:r>
          </w:p>
        </w:tc>
        <w:tc>
          <w:tcPr>
            <w:tcW w:w="524" w:type="pct"/>
            <w:vAlign w:val="center"/>
            <w:hideMark/>
          </w:tcPr>
          <w:p w14:paraId="6E47599B" w14:textId="77777777" w:rsidR="00F77752" w:rsidRPr="005140B3" w:rsidRDefault="00F77752" w:rsidP="00F77752">
            <w:pPr>
              <w:ind w:firstLine="11"/>
              <w:jc w:val="center"/>
              <w:rPr>
                <w:bCs/>
                <w:sz w:val="28"/>
                <w:szCs w:val="28"/>
                <w:lang w:bidi="en-US"/>
              </w:rPr>
            </w:pPr>
            <w:r w:rsidRPr="005140B3">
              <w:rPr>
                <w:bCs/>
                <w:sz w:val="28"/>
                <w:szCs w:val="28"/>
                <w:lang w:bidi="en-US"/>
              </w:rPr>
              <w:t>µm</w:t>
            </w:r>
          </w:p>
        </w:tc>
        <w:tc>
          <w:tcPr>
            <w:tcW w:w="1198" w:type="pct"/>
            <w:vAlign w:val="center"/>
            <w:hideMark/>
          </w:tcPr>
          <w:p w14:paraId="42459368" w14:textId="77777777" w:rsidR="00F77752" w:rsidRPr="005140B3" w:rsidRDefault="00F77752" w:rsidP="00F77752">
            <w:pPr>
              <w:ind w:firstLine="11"/>
              <w:jc w:val="center"/>
              <w:rPr>
                <w:bCs/>
                <w:sz w:val="28"/>
                <w:szCs w:val="28"/>
                <w:lang w:bidi="en-US"/>
              </w:rPr>
            </w:pPr>
            <w:r w:rsidRPr="005140B3">
              <w:rPr>
                <w:bCs/>
                <w:sz w:val="28"/>
                <w:szCs w:val="28"/>
                <w:lang w:bidi="en-US"/>
              </w:rPr>
              <w:t>100</w:t>
            </w:r>
          </w:p>
        </w:tc>
        <w:tc>
          <w:tcPr>
            <w:tcW w:w="659" w:type="pct"/>
          </w:tcPr>
          <w:p w14:paraId="0234DF9E" w14:textId="77777777" w:rsidR="00F77752" w:rsidRPr="005140B3" w:rsidRDefault="00F77752" w:rsidP="00F77752">
            <w:pPr>
              <w:ind w:firstLine="11"/>
              <w:rPr>
                <w:bCs/>
                <w:sz w:val="28"/>
                <w:szCs w:val="28"/>
                <w:lang w:bidi="en-US"/>
              </w:rPr>
            </w:pPr>
          </w:p>
        </w:tc>
      </w:tr>
      <w:tr w:rsidR="005140B3" w:rsidRPr="005140B3" w14:paraId="587AB701" w14:textId="77777777" w:rsidTr="000D365F">
        <w:trPr>
          <w:cantSplit/>
        </w:trPr>
        <w:tc>
          <w:tcPr>
            <w:tcW w:w="352" w:type="pct"/>
            <w:vAlign w:val="center"/>
          </w:tcPr>
          <w:p w14:paraId="0067159A" w14:textId="77777777" w:rsidR="00F77752" w:rsidRPr="005140B3" w:rsidRDefault="00F77752" w:rsidP="00F77752">
            <w:pPr>
              <w:ind w:firstLine="11"/>
              <w:jc w:val="center"/>
              <w:rPr>
                <w:bCs/>
                <w:sz w:val="28"/>
                <w:szCs w:val="28"/>
                <w:lang w:bidi="en-US"/>
              </w:rPr>
            </w:pPr>
          </w:p>
        </w:tc>
        <w:tc>
          <w:tcPr>
            <w:tcW w:w="2266" w:type="pct"/>
            <w:vAlign w:val="center"/>
            <w:hideMark/>
          </w:tcPr>
          <w:p w14:paraId="0DB4540B" w14:textId="77777777" w:rsidR="00F77752" w:rsidRPr="005140B3" w:rsidRDefault="00F77752" w:rsidP="00F77752">
            <w:pPr>
              <w:ind w:firstLine="11"/>
              <w:rPr>
                <w:bCs/>
                <w:sz w:val="28"/>
                <w:szCs w:val="28"/>
                <w:lang w:bidi="en-US"/>
              </w:rPr>
            </w:pPr>
            <w:r w:rsidRPr="005140B3">
              <w:rPr>
                <w:bCs/>
                <w:sz w:val="28"/>
                <w:szCs w:val="28"/>
                <w:lang w:bidi="en-US"/>
              </w:rPr>
              <w:t>- Chi tiết kết cấu có bề dày  ≥ 6mm</w:t>
            </w:r>
          </w:p>
        </w:tc>
        <w:tc>
          <w:tcPr>
            <w:tcW w:w="524" w:type="pct"/>
            <w:vAlign w:val="center"/>
            <w:hideMark/>
          </w:tcPr>
          <w:p w14:paraId="5A08EC15" w14:textId="77777777" w:rsidR="00F77752" w:rsidRPr="005140B3" w:rsidRDefault="00F77752" w:rsidP="00F77752">
            <w:pPr>
              <w:ind w:firstLine="11"/>
              <w:jc w:val="center"/>
              <w:rPr>
                <w:bCs/>
                <w:sz w:val="28"/>
                <w:szCs w:val="28"/>
                <w:lang w:bidi="en-US"/>
              </w:rPr>
            </w:pPr>
            <w:r w:rsidRPr="005140B3">
              <w:rPr>
                <w:bCs/>
                <w:sz w:val="28"/>
                <w:szCs w:val="28"/>
                <w:lang w:bidi="en-US"/>
              </w:rPr>
              <w:t>µm</w:t>
            </w:r>
          </w:p>
        </w:tc>
        <w:tc>
          <w:tcPr>
            <w:tcW w:w="1198" w:type="pct"/>
            <w:vAlign w:val="center"/>
            <w:hideMark/>
          </w:tcPr>
          <w:p w14:paraId="2355D1C8" w14:textId="77777777" w:rsidR="00F77752" w:rsidRPr="005140B3" w:rsidRDefault="00F77752" w:rsidP="00F77752">
            <w:pPr>
              <w:ind w:firstLine="11"/>
              <w:jc w:val="center"/>
              <w:rPr>
                <w:bCs/>
                <w:sz w:val="28"/>
                <w:szCs w:val="28"/>
                <w:lang w:bidi="en-US"/>
              </w:rPr>
            </w:pPr>
            <w:r w:rsidRPr="005140B3">
              <w:rPr>
                <w:bCs/>
                <w:sz w:val="28"/>
                <w:szCs w:val="28"/>
                <w:lang w:bidi="en-US"/>
              </w:rPr>
              <w:t>110</w:t>
            </w:r>
          </w:p>
        </w:tc>
        <w:tc>
          <w:tcPr>
            <w:tcW w:w="659" w:type="pct"/>
          </w:tcPr>
          <w:p w14:paraId="2E5D9DC7" w14:textId="77777777" w:rsidR="00F77752" w:rsidRPr="005140B3" w:rsidRDefault="00F77752" w:rsidP="00F77752">
            <w:pPr>
              <w:ind w:firstLine="11"/>
              <w:rPr>
                <w:bCs/>
                <w:sz w:val="28"/>
                <w:szCs w:val="28"/>
                <w:lang w:bidi="en-US"/>
              </w:rPr>
            </w:pPr>
          </w:p>
        </w:tc>
      </w:tr>
      <w:tr w:rsidR="005140B3" w:rsidRPr="005140B3" w14:paraId="2F8A26BA" w14:textId="77777777" w:rsidTr="000D365F">
        <w:trPr>
          <w:cantSplit/>
          <w:trHeight w:val="586"/>
        </w:trPr>
        <w:tc>
          <w:tcPr>
            <w:tcW w:w="352" w:type="pct"/>
            <w:vAlign w:val="center"/>
          </w:tcPr>
          <w:p w14:paraId="76CB87CA" w14:textId="77777777" w:rsidR="00F77752" w:rsidRPr="005140B3" w:rsidRDefault="00F77752" w:rsidP="00F77752">
            <w:pPr>
              <w:ind w:firstLine="11"/>
              <w:jc w:val="center"/>
              <w:rPr>
                <w:bCs/>
                <w:sz w:val="28"/>
                <w:szCs w:val="28"/>
                <w:lang w:bidi="en-US"/>
              </w:rPr>
            </w:pPr>
          </w:p>
        </w:tc>
        <w:tc>
          <w:tcPr>
            <w:tcW w:w="2266" w:type="pct"/>
            <w:vAlign w:val="center"/>
            <w:hideMark/>
          </w:tcPr>
          <w:p w14:paraId="792535D5" w14:textId="77777777" w:rsidR="00F77752" w:rsidRPr="005140B3" w:rsidRDefault="00F77752" w:rsidP="00F77752">
            <w:pPr>
              <w:ind w:firstLine="11"/>
              <w:rPr>
                <w:bCs/>
                <w:sz w:val="28"/>
                <w:szCs w:val="28"/>
                <w:lang w:bidi="en-US"/>
              </w:rPr>
            </w:pPr>
            <w:r w:rsidRPr="005140B3">
              <w:rPr>
                <w:bCs/>
                <w:sz w:val="28"/>
                <w:szCs w:val="28"/>
                <w:lang w:bidi="en-US"/>
              </w:rPr>
              <w:t>- Chi tiết chôn dưới đất</w:t>
            </w:r>
          </w:p>
        </w:tc>
        <w:tc>
          <w:tcPr>
            <w:tcW w:w="524" w:type="pct"/>
            <w:vAlign w:val="center"/>
            <w:hideMark/>
          </w:tcPr>
          <w:p w14:paraId="238F2A7C" w14:textId="77777777" w:rsidR="00F77752" w:rsidRPr="005140B3" w:rsidRDefault="00F77752" w:rsidP="00F77752">
            <w:pPr>
              <w:ind w:firstLine="11"/>
              <w:jc w:val="center"/>
              <w:rPr>
                <w:bCs/>
                <w:sz w:val="28"/>
                <w:szCs w:val="28"/>
                <w:lang w:bidi="en-US"/>
              </w:rPr>
            </w:pPr>
            <w:r w:rsidRPr="005140B3">
              <w:rPr>
                <w:bCs/>
                <w:sz w:val="28"/>
                <w:szCs w:val="28"/>
                <w:lang w:bidi="en-US"/>
              </w:rPr>
              <w:t>µm</w:t>
            </w:r>
          </w:p>
        </w:tc>
        <w:tc>
          <w:tcPr>
            <w:tcW w:w="1198" w:type="pct"/>
            <w:vAlign w:val="center"/>
            <w:hideMark/>
          </w:tcPr>
          <w:p w14:paraId="465DA57F" w14:textId="77777777" w:rsidR="00F77752" w:rsidRPr="005140B3" w:rsidRDefault="00F77752" w:rsidP="00F77752">
            <w:pPr>
              <w:ind w:firstLine="11"/>
              <w:jc w:val="center"/>
              <w:rPr>
                <w:bCs/>
                <w:sz w:val="28"/>
                <w:szCs w:val="28"/>
                <w:lang w:bidi="en-US"/>
              </w:rPr>
            </w:pPr>
            <w:r w:rsidRPr="005140B3">
              <w:rPr>
                <w:bCs/>
                <w:sz w:val="28"/>
                <w:szCs w:val="28"/>
                <w:lang w:bidi="en-US"/>
              </w:rPr>
              <w:t>120</w:t>
            </w:r>
          </w:p>
        </w:tc>
        <w:tc>
          <w:tcPr>
            <w:tcW w:w="659" w:type="pct"/>
          </w:tcPr>
          <w:p w14:paraId="11A2D9CC" w14:textId="77777777" w:rsidR="00F77752" w:rsidRPr="005140B3" w:rsidRDefault="00F77752" w:rsidP="00F77752">
            <w:pPr>
              <w:ind w:firstLine="11"/>
              <w:rPr>
                <w:bCs/>
                <w:sz w:val="28"/>
                <w:szCs w:val="28"/>
                <w:lang w:bidi="en-US"/>
              </w:rPr>
            </w:pPr>
          </w:p>
        </w:tc>
      </w:tr>
      <w:tr w:rsidR="005140B3" w:rsidRPr="005140B3" w14:paraId="40F919EB" w14:textId="77777777" w:rsidTr="000D365F">
        <w:trPr>
          <w:cantSplit/>
        </w:trPr>
        <w:tc>
          <w:tcPr>
            <w:tcW w:w="352" w:type="pct"/>
            <w:vAlign w:val="center"/>
          </w:tcPr>
          <w:p w14:paraId="61FC6936" w14:textId="77777777" w:rsidR="00F77752" w:rsidRPr="005140B3" w:rsidRDefault="00F77752" w:rsidP="00F77752">
            <w:pPr>
              <w:ind w:firstLine="11"/>
              <w:jc w:val="center"/>
              <w:rPr>
                <w:bCs/>
                <w:sz w:val="28"/>
                <w:szCs w:val="28"/>
                <w:lang w:bidi="en-US"/>
              </w:rPr>
            </w:pPr>
          </w:p>
        </w:tc>
        <w:tc>
          <w:tcPr>
            <w:tcW w:w="2266" w:type="pct"/>
            <w:vAlign w:val="center"/>
            <w:hideMark/>
          </w:tcPr>
          <w:p w14:paraId="2B5D2CF0" w14:textId="77777777" w:rsidR="00F77752" w:rsidRPr="005140B3" w:rsidRDefault="00F77752" w:rsidP="00F77752">
            <w:pPr>
              <w:ind w:firstLine="11"/>
              <w:rPr>
                <w:bCs/>
                <w:sz w:val="28"/>
                <w:szCs w:val="28"/>
                <w:lang w:bidi="en-US"/>
              </w:rPr>
            </w:pPr>
            <w:r w:rsidRPr="005140B3">
              <w:rPr>
                <w:bCs/>
                <w:sz w:val="28"/>
                <w:szCs w:val="28"/>
                <w:lang w:bidi="en-US"/>
              </w:rPr>
              <w:t>- Bu lông, đai ốc, vòng đệm</w:t>
            </w:r>
          </w:p>
        </w:tc>
        <w:tc>
          <w:tcPr>
            <w:tcW w:w="524" w:type="pct"/>
            <w:vAlign w:val="center"/>
            <w:hideMark/>
          </w:tcPr>
          <w:p w14:paraId="3091B161" w14:textId="77777777" w:rsidR="00F77752" w:rsidRPr="005140B3" w:rsidRDefault="00F77752" w:rsidP="00F77752">
            <w:pPr>
              <w:ind w:firstLine="11"/>
              <w:jc w:val="center"/>
              <w:rPr>
                <w:bCs/>
                <w:sz w:val="28"/>
                <w:szCs w:val="28"/>
                <w:lang w:bidi="en-US"/>
              </w:rPr>
            </w:pPr>
            <w:r w:rsidRPr="005140B3">
              <w:rPr>
                <w:bCs/>
                <w:sz w:val="28"/>
                <w:szCs w:val="28"/>
                <w:lang w:bidi="en-US"/>
              </w:rPr>
              <w:t>µm</w:t>
            </w:r>
          </w:p>
        </w:tc>
        <w:tc>
          <w:tcPr>
            <w:tcW w:w="1198" w:type="pct"/>
            <w:vAlign w:val="center"/>
            <w:hideMark/>
          </w:tcPr>
          <w:p w14:paraId="604EA6EF" w14:textId="77777777" w:rsidR="00F77752" w:rsidRPr="005140B3" w:rsidRDefault="00F77752" w:rsidP="00F77752">
            <w:pPr>
              <w:ind w:firstLine="11"/>
              <w:jc w:val="center"/>
              <w:rPr>
                <w:bCs/>
                <w:sz w:val="28"/>
                <w:szCs w:val="28"/>
                <w:lang w:bidi="en-US"/>
              </w:rPr>
            </w:pPr>
            <w:r w:rsidRPr="005140B3">
              <w:rPr>
                <w:bCs/>
                <w:sz w:val="28"/>
                <w:szCs w:val="28"/>
                <w:lang w:bidi="en-US"/>
              </w:rPr>
              <w:t>55</w:t>
            </w:r>
          </w:p>
        </w:tc>
        <w:tc>
          <w:tcPr>
            <w:tcW w:w="659" w:type="pct"/>
          </w:tcPr>
          <w:p w14:paraId="446710B7" w14:textId="77777777" w:rsidR="00F77752" w:rsidRPr="005140B3" w:rsidRDefault="00F77752" w:rsidP="00F77752">
            <w:pPr>
              <w:ind w:firstLine="11"/>
              <w:rPr>
                <w:bCs/>
                <w:sz w:val="28"/>
                <w:szCs w:val="28"/>
                <w:lang w:bidi="en-US"/>
              </w:rPr>
            </w:pPr>
          </w:p>
        </w:tc>
      </w:tr>
      <w:tr w:rsidR="00F77752" w:rsidRPr="005140B3" w14:paraId="6AC6DDAA" w14:textId="77777777" w:rsidTr="000D365F">
        <w:trPr>
          <w:cantSplit/>
        </w:trPr>
        <w:tc>
          <w:tcPr>
            <w:tcW w:w="352" w:type="pct"/>
            <w:vAlign w:val="center"/>
          </w:tcPr>
          <w:p w14:paraId="2F641341" w14:textId="77777777" w:rsidR="00F77752" w:rsidRPr="005140B3" w:rsidRDefault="00F77752" w:rsidP="00F77752">
            <w:pPr>
              <w:ind w:firstLine="11"/>
              <w:jc w:val="center"/>
              <w:rPr>
                <w:bCs/>
                <w:sz w:val="28"/>
                <w:szCs w:val="28"/>
                <w:lang w:bidi="en-US"/>
              </w:rPr>
            </w:pPr>
          </w:p>
        </w:tc>
        <w:tc>
          <w:tcPr>
            <w:tcW w:w="2266" w:type="pct"/>
            <w:vAlign w:val="center"/>
            <w:hideMark/>
          </w:tcPr>
          <w:p w14:paraId="2D437803" w14:textId="77777777" w:rsidR="00F77752" w:rsidRPr="005140B3" w:rsidRDefault="00F77752" w:rsidP="00F77752">
            <w:pPr>
              <w:ind w:firstLine="11"/>
              <w:rPr>
                <w:bCs/>
                <w:sz w:val="28"/>
                <w:szCs w:val="28"/>
                <w:lang w:bidi="en-US"/>
              </w:rPr>
            </w:pPr>
            <w:r w:rsidRPr="005140B3">
              <w:rPr>
                <w:bCs/>
                <w:sz w:val="28"/>
                <w:szCs w:val="28"/>
                <w:lang w:bidi="en-US"/>
              </w:rPr>
              <w:t>- Độ dày trung bình lớn nhất (Trừ bu lông, đai ốc)</w:t>
            </w:r>
          </w:p>
        </w:tc>
        <w:tc>
          <w:tcPr>
            <w:tcW w:w="524" w:type="pct"/>
            <w:vAlign w:val="center"/>
            <w:hideMark/>
          </w:tcPr>
          <w:p w14:paraId="105FC4F0" w14:textId="77777777" w:rsidR="00F77752" w:rsidRPr="005140B3" w:rsidRDefault="00F77752" w:rsidP="00F77752">
            <w:pPr>
              <w:ind w:firstLine="11"/>
              <w:jc w:val="center"/>
              <w:rPr>
                <w:bCs/>
                <w:sz w:val="28"/>
                <w:szCs w:val="28"/>
                <w:lang w:bidi="en-US"/>
              </w:rPr>
            </w:pPr>
            <w:r w:rsidRPr="005140B3">
              <w:rPr>
                <w:bCs/>
                <w:sz w:val="28"/>
                <w:szCs w:val="28"/>
                <w:lang w:bidi="en-US"/>
              </w:rPr>
              <w:t>µm</w:t>
            </w:r>
          </w:p>
        </w:tc>
        <w:tc>
          <w:tcPr>
            <w:tcW w:w="1198" w:type="pct"/>
            <w:vAlign w:val="center"/>
            <w:hideMark/>
          </w:tcPr>
          <w:p w14:paraId="4512E75B" w14:textId="77777777" w:rsidR="00F77752" w:rsidRPr="005140B3" w:rsidRDefault="00F77752" w:rsidP="00F77752">
            <w:pPr>
              <w:ind w:firstLine="11"/>
              <w:jc w:val="center"/>
              <w:rPr>
                <w:bCs/>
                <w:sz w:val="28"/>
                <w:szCs w:val="28"/>
                <w:lang w:bidi="en-US"/>
              </w:rPr>
            </w:pPr>
            <w:r w:rsidRPr="005140B3">
              <w:rPr>
                <w:bCs/>
                <w:sz w:val="28"/>
                <w:szCs w:val="28"/>
                <w:lang w:bidi="en-US"/>
              </w:rPr>
              <w:t>&lt; 200</w:t>
            </w:r>
          </w:p>
        </w:tc>
        <w:tc>
          <w:tcPr>
            <w:tcW w:w="659" w:type="pct"/>
          </w:tcPr>
          <w:p w14:paraId="0142626F" w14:textId="77777777" w:rsidR="00F77752" w:rsidRPr="005140B3" w:rsidRDefault="00F77752" w:rsidP="00F77752">
            <w:pPr>
              <w:ind w:firstLine="11"/>
              <w:rPr>
                <w:bCs/>
                <w:sz w:val="28"/>
                <w:szCs w:val="28"/>
                <w:lang w:bidi="en-US"/>
              </w:rPr>
            </w:pPr>
          </w:p>
        </w:tc>
      </w:tr>
    </w:tbl>
    <w:p w14:paraId="23D8AAE8" w14:textId="21F3019D" w:rsidR="008642C1" w:rsidRDefault="008642C1" w:rsidP="002126D1">
      <w:pPr>
        <w:tabs>
          <w:tab w:val="left" w:pos="284"/>
        </w:tabs>
        <w:spacing w:before="86" w:after="120"/>
        <w:ind w:left="119"/>
        <w:rPr>
          <w:b/>
          <w:sz w:val="28"/>
          <w:szCs w:val="28"/>
          <w:highlight w:val="yellow"/>
        </w:rPr>
      </w:pPr>
    </w:p>
    <w:sectPr w:rsidR="008642C1" w:rsidSect="00CE789F">
      <w:pgSz w:w="11900" w:h="16840"/>
      <w:pgMar w:top="426" w:right="1020" w:bottom="720" w:left="1580" w:header="45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0CB19" w14:textId="77777777" w:rsidR="00DA3C30" w:rsidRDefault="00DA3C30">
      <w:r>
        <w:separator/>
      </w:r>
    </w:p>
  </w:endnote>
  <w:endnote w:type="continuationSeparator" w:id="0">
    <w:p w14:paraId="68CC3649" w14:textId="77777777" w:rsidR="00DA3C30" w:rsidRDefault="00DA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1"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3" w:usb1="00000000" w:usb2="00000000" w:usb3="00000000" w:csb0="00000001" w:csb1="00000000"/>
  </w:font>
  <w:font w:name="TT20C2o00">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2162o00">
    <w:altName w:val="Times New Roman"/>
    <w:panose1 w:val="00000000000000000000"/>
    <w:charset w:val="00"/>
    <w:family w:val="roman"/>
    <w:notTrueType/>
    <w:pitch w:val="default"/>
    <w:sig w:usb0="00000003" w:usb1="00000000" w:usb2="00000000" w:usb3="00000000" w:csb0="00000001" w:csb1="00000000"/>
  </w:font>
  <w:font w:name="TT2202o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BE4C4" w14:textId="77777777" w:rsidR="00DA3C30" w:rsidRDefault="00DA3C30">
      <w:r>
        <w:separator/>
      </w:r>
    </w:p>
  </w:footnote>
  <w:footnote w:type="continuationSeparator" w:id="0">
    <w:p w14:paraId="540E4CA8" w14:textId="77777777" w:rsidR="00DA3C30" w:rsidRDefault="00DA3C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11"/>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311"/>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10"/>
    <w:multiLevelType w:val="multilevel"/>
    <w:tmpl w:val="00000893"/>
    <w:styleLink w:val="1a-222"/>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3" w15:restartNumberingAfterBreak="0">
    <w:nsid w:val="00000411"/>
    <w:multiLevelType w:val="multilevel"/>
    <w:tmpl w:val="00000894"/>
    <w:styleLink w:val="MyList32"/>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4"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5" w15:restartNumberingAfterBreak="0">
    <w:nsid w:val="00000413"/>
    <w:multiLevelType w:val="multilevel"/>
    <w:tmpl w:val="00000896"/>
    <w:styleLink w:val="1a-33"/>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6"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7"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8"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19"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0"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1"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2"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1F83045"/>
    <w:multiLevelType w:val="hybridMultilevel"/>
    <w:tmpl w:val="13D07880"/>
    <w:lvl w:ilvl="0" w:tplc="5D84F05A">
      <w:start w:val="1"/>
      <w:numFmt w:val="decimal"/>
      <w:lvlText w:val="%1."/>
      <w:lvlJc w:val="left"/>
      <w:pPr>
        <w:ind w:left="402" w:hanging="284"/>
        <w:jc w:val="right"/>
      </w:pPr>
      <w:rPr>
        <w:rFonts w:ascii="Times New Roman" w:eastAsia="Times New Roman" w:hAnsi="Times New Roman" w:cs="Times New Roman" w:hint="default"/>
        <w:b/>
        <w:bCs/>
        <w:w w:val="99"/>
        <w:sz w:val="28"/>
        <w:szCs w:val="28"/>
      </w:rPr>
    </w:lvl>
    <w:lvl w:ilvl="1" w:tplc="3FC4C7B6">
      <w:numFmt w:val="bullet"/>
      <w:lvlText w:val="-"/>
      <w:lvlJc w:val="left"/>
      <w:pPr>
        <w:ind w:left="839" w:hanging="269"/>
      </w:pPr>
      <w:rPr>
        <w:rFonts w:ascii="Times New Roman" w:eastAsia="Times New Roman" w:hAnsi="Times New Roman" w:cs="Times New Roman" w:hint="default"/>
        <w:w w:val="99"/>
        <w:sz w:val="28"/>
        <w:szCs w:val="28"/>
      </w:rPr>
    </w:lvl>
    <w:lvl w:ilvl="2" w:tplc="4C2205CC">
      <w:numFmt w:val="bullet"/>
      <w:lvlText w:val="•"/>
      <w:lvlJc w:val="left"/>
      <w:pPr>
        <w:ind w:left="1780" w:hanging="269"/>
      </w:pPr>
      <w:rPr>
        <w:rFonts w:hint="default"/>
      </w:rPr>
    </w:lvl>
    <w:lvl w:ilvl="3" w:tplc="E706710E">
      <w:numFmt w:val="bullet"/>
      <w:lvlText w:val="•"/>
      <w:lvlJc w:val="left"/>
      <w:pPr>
        <w:ind w:left="2720" w:hanging="269"/>
      </w:pPr>
      <w:rPr>
        <w:rFonts w:hint="default"/>
      </w:rPr>
    </w:lvl>
    <w:lvl w:ilvl="4" w:tplc="7E54DA46">
      <w:numFmt w:val="bullet"/>
      <w:lvlText w:val="•"/>
      <w:lvlJc w:val="left"/>
      <w:pPr>
        <w:ind w:left="3660" w:hanging="269"/>
      </w:pPr>
      <w:rPr>
        <w:rFonts w:hint="default"/>
      </w:rPr>
    </w:lvl>
    <w:lvl w:ilvl="5" w:tplc="2AAEA668">
      <w:numFmt w:val="bullet"/>
      <w:lvlText w:val="•"/>
      <w:lvlJc w:val="left"/>
      <w:pPr>
        <w:ind w:left="4600" w:hanging="269"/>
      </w:pPr>
      <w:rPr>
        <w:rFonts w:hint="default"/>
      </w:rPr>
    </w:lvl>
    <w:lvl w:ilvl="6" w:tplc="8A94D866">
      <w:numFmt w:val="bullet"/>
      <w:lvlText w:val="•"/>
      <w:lvlJc w:val="left"/>
      <w:pPr>
        <w:ind w:left="5540" w:hanging="269"/>
      </w:pPr>
      <w:rPr>
        <w:rFonts w:hint="default"/>
      </w:rPr>
    </w:lvl>
    <w:lvl w:ilvl="7" w:tplc="75A48C1C">
      <w:numFmt w:val="bullet"/>
      <w:lvlText w:val="•"/>
      <w:lvlJc w:val="left"/>
      <w:pPr>
        <w:ind w:left="6480" w:hanging="269"/>
      </w:pPr>
      <w:rPr>
        <w:rFonts w:hint="default"/>
      </w:rPr>
    </w:lvl>
    <w:lvl w:ilvl="8" w:tplc="AFCE0688">
      <w:numFmt w:val="bullet"/>
      <w:lvlText w:val="•"/>
      <w:lvlJc w:val="left"/>
      <w:pPr>
        <w:ind w:left="7420" w:hanging="269"/>
      </w:pPr>
      <w:rPr>
        <w:rFonts w:hint="default"/>
      </w:rPr>
    </w:lvl>
  </w:abstractNum>
  <w:abstractNum w:abstractNumId="24"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57F00BF"/>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6"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29"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13B77A8F"/>
    <w:multiLevelType w:val="hybridMultilevel"/>
    <w:tmpl w:val="B9743284"/>
    <w:lvl w:ilvl="0" w:tplc="21CE4B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72923B2"/>
    <w:multiLevelType w:val="hybridMultilevel"/>
    <w:tmpl w:val="17C41036"/>
    <w:lvl w:ilvl="0" w:tplc="35E02D44">
      <w:start w:val="1"/>
      <w:numFmt w:val="lowerLetter"/>
      <w:lvlText w:val="%1."/>
      <w:lvlJc w:val="left"/>
      <w:pPr>
        <w:ind w:left="219" w:hanging="284"/>
        <w:jc w:val="right"/>
      </w:pPr>
      <w:rPr>
        <w:rFonts w:ascii="Times New Roman" w:eastAsia="Times New Roman" w:hAnsi="Times New Roman" w:cs="Times New Roman" w:hint="default"/>
        <w:i/>
        <w:w w:val="99"/>
        <w:sz w:val="28"/>
        <w:szCs w:val="28"/>
      </w:rPr>
    </w:lvl>
    <w:lvl w:ilvl="1" w:tplc="E6C0E20C">
      <w:start w:val="1"/>
      <w:numFmt w:val="decimal"/>
      <w:lvlText w:val="%2."/>
      <w:lvlJc w:val="left"/>
      <w:pPr>
        <w:ind w:left="402" w:hanging="284"/>
      </w:pPr>
      <w:rPr>
        <w:rFonts w:ascii="Times New Roman" w:eastAsia="Times New Roman" w:hAnsi="Times New Roman" w:cs="Times New Roman" w:hint="default"/>
        <w:b/>
        <w:bCs/>
        <w:w w:val="99"/>
        <w:sz w:val="28"/>
        <w:szCs w:val="28"/>
      </w:rPr>
    </w:lvl>
    <w:lvl w:ilvl="2" w:tplc="A5F09BA4">
      <w:start w:val="1"/>
      <w:numFmt w:val="lowerLetter"/>
      <w:lvlText w:val="%3."/>
      <w:lvlJc w:val="left"/>
      <w:pPr>
        <w:ind w:left="330" w:hanging="212"/>
      </w:pPr>
      <w:rPr>
        <w:rFonts w:ascii="Times New Roman" w:eastAsia="Times New Roman" w:hAnsi="Times New Roman" w:cs="Times New Roman" w:hint="default"/>
        <w:i/>
        <w:w w:val="99"/>
        <w:sz w:val="28"/>
        <w:szCs w:val="28"/>
      </w:rPr>
    </w:lvl>
    <w:lvl w:ilvl="3" w:tplc="883269B2">
      <w:numFmt w:val="bullet"/>
      <w:lvlText w:val="-"/>
      <w:lvlJc w:val="left"/>
      <w:pPr>
        <w:ind w:left="119" w:hanging="188"/>
      </w:pPr>
      <w:rPr>
        <w:rFonts w:ascii="Times New Roman" w:eastAsia="Times New Roman" w:hAnsi="Times New Roman" w:cs="Times New Roman" w:hint="default"/>
        <w:w w:val="99"/>
        <w:sz w:val="28"/>
        <w:szCs w:val="28"/>
      </w:rPr>
    </w:lvl>
    <w:lvl w:ilvl="4" w:tplc="5F22FC3E">
      <w:numFmt w:val="bullet"/>
      <w:lvlText w:val="•"/>
      <w:lvlJc w:val="left"/>
      <w:pPr>
        <w:ind w:left="1671" w:hanging="188"/>
      </w:pPr>
      <w:rPr>
        <w:rFonts w:hint="default"/>
      </w:rPr>
    </w:lvl>
    <w:lvl w:ilvl="5" w:tplc="908A9D40">
      <w:numFmt w:val="bullet"/>
      <w:lvlText w:val="•"/>
      <w:lvlJc w:val="left"/>
      <w:pPr>
        <w:ind w:left="2942" w:hanging="188"/>
      </w:pPr>
      <w:rPr>
        <w:rFonts w:hint="default"/>
      </w:rPr>
    </w:lvl>
    <w:lvl w:ilvl="6" w:tplc="452AE236">
      <w:numFmt w:val="bullet"/>
      <w:lvlText w:val="•"/>
      <w:lvlJc w:val="left"/>
      <w:pPr>
        <w:ind w:left="4214" w:hanging="188"/>
      </w:pPr>
      <w:rPr>
        <w:rFonts w:hint="default"/>
      </w:rPr>
    </w:lvl>
    <w:lvl w:ilvl="7" w:tplc="E820D5D0">
      <w:numFmt w:val="bullet"/>
      <w:lvlText w:val="•"/>
      <w:lvlJc w:val="left"/>
      <w:pPr>
        <w:ind w:left="5485" w:hanging="188"/>
      </w:pPr>
      <w:rPr>
        <w:rFonts w:hint="default"/>
      </w:rPr>
    </w:lvl>
    <w:lvl w:ilvl="8" w:tplc="19289DAA">
      <w:numFmt w:val="bullet"/>
      <w:lvlText w:val="•"/>
      <w:lvlJc w:val="left"/>
      <w:pPr>
        <w:ind w:left="6757" w:hanging="188"/>
      </w:pPr>
      <w:rPr>
        <w:rFonts w:hint="default"/>
      </w:rPr>
    </w:lvl>
  </w:abstractNum>
  <w:abstractNum w:abstractNumId="39"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1"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2"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4"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6" w15:restartNumberingAfterBreak="0">
    <w:nsid w:val="27DB38A3"/>
    <w:multiLevelType w:val="multilevel"/>
    <w:tmpl w:val="FF7A8796"/>
    <w:lvl w:ilvl="0">
      <w:start w:val="4"/>
      <w:numFmt w:val="decimal"/>
      <w:lvlText w:val="%1"/>
      <w:lvlJc w:val="left"/>
      <w:pPr>
        <w:ind w:left="594" w:hanging="492"/>
      </w:pPr>
      <w:rPr>
        <w:rFonts w:hint="default"/>
      </w:rPr>
    </w:lvl>
    <w:lvl w:ilvl="1">
      <w:start w:val="2"/>
      <w:numFmt w:val="decimal"/>
      <w:lvlText w:val="%1.%2"/>
      <w:lvlJc w:val="left"/>
      <w:pPr>
        <w:ind w:left="594" w:hanging="492"/>
      </w:pPr>
      <w:rPr>
        <w:rFonts w:ascii="Times New Roman" w:eastAsia="Times New Roman" w:hAnsi="Times New Roman" w:cs="Times New Roman" w:hint="default"/>
        <w:b/>
        <w:bCs/>
        <w:w w:val="100"/>
        <w:sz w:val="28"/>
        <w:szCs w:val="28"/>
      </w:rPr>
    </w:lvl>
    <w:lvl w:ilvl="2">
      <w:numFmt w:val="bullet"/>
      <w:lvlText w:val="-"/>
      <w:lvlJc w:val="left"/>
      <w:pPr>
        <w:ind w:left="282" w:hanging="159"/>
      </w:pPr>
      <w:rPr>
        <w:rFonts w:hint="default"/>
        <w:w w:val="100"/>
      </w:rPr>
    </w:lvl>
    <w:lvl w:ilvl="3">
      <w:numFmt w:val="bullet"/>
      <w:lvlText w:val="•"/>
      <w:lvlJc w:val="left"/>
      <w:pPr>
        <w:ind w:left="2561" w:hanging="159"/>
      </w:pPr>
      <w:rPr>
        <w:rFonts w:hint="default"/>
      </w:rPr>
    </w:lvl>
    <w:lvl w:ilvl="4">
      <w:numFmt w:val="bullet"/>
      <w:lvlText w:val="•"/>
      <w:lvlJc w:val="left"/>
      <w:pPr>
        <w:ind w:left="3542" w:hanging="159"/>
      </w:pPr>
      <w:rPr>
        <w:rFonts w:hint="default"/>
      </w:rPr>
    </w:lvl>
    <w:lvl w:ilvl="5">
      <w:numFmt w:val="bullet"/>
      <w:lvlText w:val="•"/>
      <w:lvlJc w:val="left"/>
      <w:pPr>
        <w:ind w:left="4522" w:hanging="159"/>
      </w:pPr>
      <w:rPr>
        <w:rFonts w:hint="default"/>
      </w:rPr>
    </w:lvl>
    <w:lvl w:ilvl="6">
      <w:numFmt w:val="bullet"/>
      <w:lvlText w:val="•"/>
      <w:lvlJc w:val="left"/>
      <w:pPr>
        <w:ind w:left="5503" w:hanging="159"/>
      </w:pPr>
      <w:rPr>
        <w:rFonts w:hint="default"/>
      </w:rPr>
    </w:lvl>
    <w:lvl w:ilvl="7">
      <w:numFmt w:val="bullet"/>
      <w:lvlText w:val="•"/>
      <w:lvlJc w:val="left"/>
      <w:pPr>
        <w:ind w:left="6484" w:hanging="159"/>
      </w:pPr>
      <w:rPr>
        <w:rFonts w:hint="default"/>
      </w:rPr>
    </w:lvl>
    <w:lvl w:ilvl="8">
      <w:numFmt w:val="bullet"/>
      <w:lvlText w:val="•"/>
      <w:lvlJc w:val="left"/>
      <w:pPr>
        <w:ind w:left="7464" w:hanging="159"/>
      </w:pPr>
      <w:rPr>
        <w:rFonts w:hint="default"/>
      </w:rPr>
    </w:lvl>
  </w:abstractNum>
  <w:abstractNum w:abstractNumId="47"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8" w15:restartNumberingAfterBreak="0">
    <w:nsid w:val="2A93065D"/>
    <w:multiLevelType w:val="multilevel"/>
    <w:tmpl w:val="89D8A15A"/>
    <w:styleLink w:val="Bulleted14"/>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0" w15:restartNumberingAfterBreak="0">
    <w:nsid w:val="2B8F365D"/>
    <w:multiLevelType w:val="hybridMultilevel"/>
    <w:tmpl w:val="C2FE41B8"/>
    <w:styleLink w:val="MyList2211"/>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2"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4"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9"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6715CD3"/>
    <w:multiLevelType w:val="hybridMultilevel"/>
    <w:tmpl w:val="07A832C0"/>
    <w:styleLink w:val="1a-1121"/>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6CD221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62"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3" w15:restartNumberingAfterBreak="0">
    <w:nsid w:val="38A01BAC"/>
    <w:multiLevelType w:val="hybridMultilevel"/>
    <w:tmpl w:val="B1EC4266"/>
    <w:lvl w:ilvl="0" w:tplc="B03435A6">
      <w:numFmt w:val="bullet"/>
      <w:lvlText w:val="-"/>
      <w:lvlJc w:val="left"/>
      <w:pPr>
        <w:ind w:left="376" w:hanging="276"/>
      </w:pPr>
      <w:rPr>
        <w:rFonts w:ascii="Times New Roman" w:eastAsia="Times New Roman" w:hAnsi="Times New Roman" w:cs="Times New Roman" w:hint="default"/>
        <w:w w:val="99"/>
        <w:sz w:val="26"/>
        <w:szCs w:val="26"/>
      </w:rPr>
    </w:lvl>
    <w:lvl w:ilvl="1" w:tplc="AA481E72">
      <w:numFmt w:val="bullet"/>
      <w:lvlText w:val="•"/>
      <w:lvlJc w:val="left"/>
      <w:pPr>
        <w:ind w:left="555" w:hanging="276"/>
      </w:pPr>
      <w:rPr>
        <w:rFonts w:hint="default"/>
      </w:rPr>
    </w:lvl>
    <w:lvl w:ilvl="2" w:tplc="48F8B57E">
      <w:numFmt w:val="bullet"/>
      <w:lvlText w:val="•"/>
      <w:lvlJc w:val="left"/>
      <w:pPr>
        <w:ind w:left="730" w:hanging="276"/>
      </w:pPr>
      <w:rPr>
        <w:rFonts w:hint="default"/>
      </w:rPr>
    </w:lvl>
    <w:lvl w:ilvl="3" w:tplc="27F665D0">
      <w:numFmt w:val="bullet"/>
      <w:lvlText w:val="•"/>
      <w:lvlJc w:val="left"/>
      <w:pPr>
        <w:ind w:left="905" w:hanging="276"/>
      </w:pPr>
      <w:rPr>
        <w:rFonts w:hint="default"/>
      </w:rPr>
    </w:lvl>
    <w:lvl w:ilvl="4" w:tplc="6736202A">
      <w:numFmt w:val="bullet"/>
      <w:lvlText w:val="•"/>
      <w:lvlJc w:val="left"/>
      <w:pPr>
        <w:ind w:left="1080" w:hanging="276"/>
      </w:pPr>
      <w:rPr>
        <w:rFonts w:hint="default"/>
      </w:rPr>
    </w:lvl>
    <w:lvl w:ilvl="5" w:tplc="696E0424">
      <w:numFmt w:val="bullet"/>
      <w:lvlText w:val="•"/>
      <w:lvlJc w:val="left"/>
      <w:pPr>
        <w:ind w:left="1255" w:hanging="276"/>
      </w:pPr>
      <w:rPr>
        <w:rFonts w:hint="default"/>
      </w:rPr>
    </w:lvl>
    <w:lvl w:ilvl="6" w:tplc="2F2AEC9A">
      <w:numFmt w:val="bullet"/>
      <w:lvlText w:val="•"/>
      <w:lvlJc w:val="left"/>
      <w:pPr>
        <w:ind w:left="1430" w:hanging="276"/>
      </w:pPr>
      <w:rPr>
        <w:rFonts w:hint="default"/>
      </w:rPr>
    </w:lvl>
    <w:lvl w:ilvl="7" w:tplc="68146742">
      <w:numFmt w:val="bullet"/>
      <w:lvlText w:val="•"/>
      <w:lvlJc w:val="left"/>
      <w:pPr>
        <w:ind w:left="1606" w:hanging="276"/>
      </w:pPr>
      <w:rPr>
        <w:rFonts w:hint="default"/>
      </w:rPr>
    </w:lvl>
    <w:lvl w:ilvl="8" w:tplc="BA26C8CC">
      <w:numFmt w:val="bullet"/>
      <w:lvlText w:val="•"/>
      <w:lvlJc w:val="left"/>
      <w:pPr>
        <w:ind w:left="1781" w:hanging="276"/>
      </w:pPr>
      <w:rPr>
        <w:rFonts w:hint="default"/>
      </w:rPr>
    </w:lvl>
  </w:abstractNum>
  <w:abstractNum w:abstractNumId="6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5"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7"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9"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5" w15:restartNumberingAfterBreak="0">
    <w:nsid w:val="48577C06"/>
    <w:multiLevelType w:val="hybridMultilevel"/>
    <w:tmpl w:val="A7781066"/>
    <w:lvl w:ilvl="0" w:tplc="C39484F8">
      <w:start w:val="125"/>
      <w:numFmt w:val="decimalZero"/>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7"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78"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2"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FCE6052"/>
    <w:multiLevelType w:val="hybridMultilevel"/>
    <w:tmpl w:val="72D01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6"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87" w15:restartNumberingAfterBreak="0">
    <w:nsid w:val="5616591B"/>
    <w:multiLevelType w:val="multilevel"/>
    <w:tmpl w:val="581EDFFC"/>
    <w:styleLink w:val="1a-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8" w15:restartNumberingAfterBreak="0">
    <w:nsid w:val="57C55BE9"/>
    <w:multiLevelType w:val="multilevel"/>
    <w:tmpl w:val="8A045628"/>
    <w:styleLink w:val="Style15"/>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0"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1"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2" w15:restartNumberingAfterBreak="0">
    <w:nsid w:val="60A31D59"/>
    <w:multiLevelType w:val="hybridMultilevel"/>
    <w:tmpl w:val="312608FA"/>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E9F63502">
      <w:start w:val="1"/>
      <w:numFmt w:val="decimal"/>
      <w:lvlText w:val="7.%2."/>
      <w:lvlJc w:val="left"/>
      <w:pPr>
        <w:tabs>
          <w:tab w:val="num" w:pos="2500"/>
        </w:tabs>
        <w:ind w:left="2500" w:hanging="720"/>
      </w:pPr>
      <w:rPr>
        <w:rFonts w:hint="default"/>
      </w:rPr>
    </w:lvl>
    <w:lvl w:ilvl="2" w:tplc="B09604B2">
      <w:start w:val="1"/>
      <w:numFmt w:val="decimal"/>
      <w:lvlText w:val="%3-"/>
      <w:lvlJc w:val="left"/>
      <w:pPr>
        <w:tabs>
          <w:tab w:val="num" w:pos="2860"/>
        </w:tabs>
        <w:ind w:left="2860" w:hanging="360"/>
      </w:pPr>
      <w:rPr>
        <w:rFonts w:hint="default"/>
        <w:b/>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93"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95"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B355CB"/>
    <w:multiLevelType w:val="multilevel"/>
    <w:tmpl w:val="0409001D"/>
    <w:styleLink w:val="MyList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9" w15:restartNumberingAfterBreak="0">
    <w:nsid w:val="72AC005C"/>
    <w:multiLevelType w:val="multilevel"/>
    <w:tmpl w:val="D41CD4BE"/>
    <w:lvl w:ilvl="0">
      <w:start w:val="1"/>
      <w:numFmt w:val="decimal"/>
      <w:lvlText w:val="%1."/>
      <w:lvlJc w:val="left"/>
      <w:pPr>
        <w:ind w:left="383" w:hanging="281"/>
        <w:jc w:val="right"/>
      </w:pPr>
      <w:rPr>
        <w:rFonts w:ascii="Times New Roman" w:eastAsia="Times New Roman" w:hAnsi="Times New Roman" w:cs="Times New Roman" w:hint="default"/>
        <w:b/>
        <w:bCs/>
        <w:w w:val="100"/>
        <w:sz w:val="28"/>
        <w:szCs w:val="28"/>
      </w:rPr>
    </w:lvl>
    <w:lvl w:ilvl="1">
      <w:start w:val="1"/>
      <w:numFmt w:val="decimal"/>
      <w:lvlText w:val="%1.%2"/>
      <w:lvlJc w:val="left"/>
      <w:pPr>
        <w:ind w:left="525" w:hanging="423"/>
      </w:pPr>
      <w:rPr>
        <w:rFonts w:ascii="Times New Roman" w:eastAsia="Times New Roman" w:hAnsi="Times New Roman" w:cs="Times New Roman" w:hint="default"/>
        <w:b/>
        <w:bCs/>
        <w:w w:val="100"/>
        <w:sz w:val="28"/>
        <w:szCs w:val="28"/>
      </w:rPr>
    </w:lvl>
    <w:lvl w:ilvl="2">
      <w:numFmt w:val="bullet"/>
      <w:lvlText w:val="-"/>
      <w:lvlJc w:val="left"/>
      <w:pPr>
        <w:ind w:left="1182" w:hanging="360"/>
      </w:pPr>
      <w:rPr>
        <w:rFonts w:ascii="Times New Roman" w:eastAsia="Times New Roman" w:hAnsi="Times New Roman" w:cs="Times New Roman" w:hint="default"/>
        <w:w w:val="100"/>
        <w:sz w:val="28"/>
        <w:szCs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100" w15:restartNumberingAfterBreak="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1" w15:restartNumberingAfterBreak="0">
    <w:nsid w:val="73DE6801"/>
    <w:multiLevelType w:val="hybridMultilevel"/>
    <w:tmpl w:val="18664AEC"/>
    <w:lvl w:ilvl="0" w:tplc="7AB8604E">
      <w:start w:val="1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3"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104"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5"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6"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07"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08"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09"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0"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BFB131A"/>
    <w:multiLevelType w:val="hybridMultilevel"/>
    <w:tmpl w:val="DC623BEA"/>
    <w:lvl w:ilvl="0" w:tplc="D24E8C48">
      <w:numFmt w:val="bullet"/>
      <w:lvlText w:val="*"/>
      <w:lvlJc w:val="left"/>
      <w:pPr>
        <w:ind w:left="776" w:hanging="207"/>
      </w:pPr>
      <w:rPr>
        <w:rFonts w:ascii="Times New Roman" w:eastAsia="Times New Roman" w:hAnsi="Times New Roman" w:cs="Times New Roman" w:hint="default"/>
        <w:w w:val="99"/>
        <w:sz w:val="28"/>
        <w:szCs w:val="28"/>
      </w:rPr>
    </w:lvl>
    <w:lvl w:ilvl="1" w:tplc="10667694">
      <w:numFmt w:val="bullet"/>
      <w:lvlText w:val="•"/>
      <w:lvlJc w:val="left"/>
      <w:pPr>
        <w:ind w:left="1632" w:hanging="207"/>
      </w:pPr>
      <w:rPr>
        <w:rFonts w:hint="default"/>
      </w:rPr>
    </w:lvl>
    <w:lvl w:ilvl="2" w:tplc="AFD05F76">
      <w:numFmt w:val="bullet"/>
      <w:lvlText w:val="•"/>
      <w:lvlJc w:val="left"/>
      <w:pPr>
        <w:ind w:left="2484" w:hanging="207"/>
      </w:pPr>
      <w:rPr>
        <w:rFonts w:hint="default"/>
      </w:rPr>
    </w:lvl>
    <w:lvl w:ilvl="3" w:tplc="B6DA4112">
      <w:numFmt w:val="bullet"/>
      <w:lvlText w:val="•"/>
      <w:lvlJc w:val="left"/>
      <w:pPr>
        <w:ind w:left="3336" w:hanging="207"/>
      </w:pPr>
      <w:rPr>
        <w:rFonts w:hint="default"/>
      </w:rPr>
    </w:lvl>
    <w:lvl w:ilvl="4" w:tplc="99781DF0">
      <w:numFmt w:val="bullet"/>
      <w:lvlText w:val="•"/>
      <w:lvlJc w:val="left"/>
      <w:pPr>
        <w:ind w:left="4188" w:hanging="207"/>
      </w:pPr>
      <w:rPr>
        <w:rFonts w:hint="default"/>
      </w:rPr>
    </w:lvl>
    <w:lvl w:ilvl="5" w:tplc="CF26A04C">
      <w:numFmt w:val="bullet"/>
      <w:lvlText w:val="•"/>
      <w:lvlJc w:val="left"/>
      <w:pPr>
        <w:ind w:left="5040" w:hanging="207"/>
      </w:pPr>
      <w:rPr>
        <w:rFonts w:hint="default"/>
      </w:rPr>
    </w:lvl>
    <w:lvl w:ilvl="6" w:tplc="2C66C8EE">
      <w:numFmt w:val="bullet"/>
      <w:lvlText w:val="•"/>
      <w:lvlJc w:val="left"/>
      <w:pPr>
        <w:ind w:left="5892" w:hanging="207"/>
      </w:pPr>
      <w:rPr>
        <w:rFonts w:hint="default"/>
      </w:rPr>
    </w:lvl>
    <w:lvl w:ilvl="7" w:tplc="D56E5DE0">
      <w:numFmt w:val="bullet"/>
      <w:lvlText w:val="•"/>
      <w:lvlJc w:val="left"/>
      <w:pPr>
        <w:ind w:left="6744" w:hanging="207"/>
      </w:pPr>
      <w:rPr>
        <w:rFonts w:hint="default"/>
      </w:rPr>
    </w:lvl>
    <w:lvl w:ilvl="8" w:tplc="F8F43F20">
      <w:numFmt w:val="bullet"/>
      <w:lvlText w:val="•"/>
      <w:lvlJc w:val="left"/>
      <w:pPr>
        <w:ind w:left="7596" w:hanging="207"/>
      </w:pPr>
      <w:rPr>
        <w:rFonts w:hint="default"/>
      </w:rPr>
    </w:lvl>
  </w:abstractNum>
  <w:abstractNum w:abstractNumId="112"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4"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6"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1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9"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72"/>
  </w:num>
  <w:num w:numId="3">
    <w:abstractNumId w:val="107"/>
  </w:num>
  <w:num w:numId="4">
    <w:abstractNumId w:val="86"/>
  </w:num>
  <w:num w:numId="5">
    <w:abstractNumId w:val="1"/>
  </w:num>
  <w:num w:numId="6">
    <w:abstractNumId w:val="0"/>
  </w:num>
  <w:num w:numId="7">
    <w:abstractNumId w:val="3"/>
  </w:num>
  <w:num w:numId="8">
    <w:abstractNumId w:val="94"/>
  </w:num>
  <w:num w:numId="9">
    <w:abstractNumId w:val="89"/>
  </w:num>
  <w:num w:numId="10">
    <w:abstractNumId w:val="31"/>
  </w:num>
  <w:num w:numId="11">
    <w:abstractNumId w:val="110"/>
  </w:num>
  <w:num w:numId="12">
    <w:abstractNumId w:val="106"/>
  </w:num>
  <w:num w:numId="13">
    <w:abstractNumId w:val="49"/>
  </w:num>
  <w:num w:numId="14">
    <w:abstractNumId w:val="45"/>
  </w:num>
  <w:num w:numId="15">
    <w:abstractNumId w:val="102"/>
  </w:num>
  <w:num w:numId="16">
    <w:abstractNumId w:val="48"/>
  </w:num>
  <w:num w:numId="17">
    <w:abstractNumId w:val="88"/>
  </w:num>
  <w:num w:numId="18">
    <w:abstractNumId w:val="41"/>
  </w:num>
  <w:num w:numId="19">
    <w:abstractNumId w:val="57"/>
  </w:num>
  <w:num w:numId="20">
    <w:abstractNumId w:val="79"/>
  </w:num>
  <w:num w:numId="21">
    <w:abstractNumId w:val="95"/>
  </w:num>
  <w:num w:numId="22">
    <w:abstractNumId w:val="78"/>
  </w:num>
  <w:num w:numId="23">
    <w:abstractNumId w:val="112"/>
  </w:num>
  <w:num w:numId="24">
    <w:abstractNumId w:val="76"/>
  </w:num>
  <w:num w:numId="25">
    <w:abstractNumId w:val="109"/>
  </w:num>
  <w:num w:numId="26">
    <w:abstractNumId w:val="39"/>
  </w:num>
  <w:num w:numId="27">
    <w:abstractNumId w:val="91"/>
  </w:num>
  <w:num w:numId="28">
    <w:abstractNumId w:val="70"/>
  </w:num>
  <w:num w:numId="29">
    <w:abstractNumId w:val="108"/>
  </w:num>
  <w:num w:numId="30">
    <w:abstractNumId w:val="71"/>
  </w:num>
  <w:num w:numId="31">
    <w:abstractNumId w:val="22"/>
  </w:num>
  <w:num w:numId="32">
    <w:abstractNumId w:val="118"/>
  </w:num>
  <w:num w:numId="33">
    <w:abstractNumId w:val="117"/>
  </w:num>
  <w:num w:numId="34">
    <w:abstractNumId w:val="44"/>
  </w:num>
  <w:num w:numId="35">
    <w:abstractNumId w:val="81"/>
  </w:num>
  <w:num w:numId="36">
    <w:abstractNumId w:val="67"/>
  </w:num>
  <w:num w:numId="37">
    <w:abstractNumId w:val="30"/>
  </w:num>
  <w:num w:numId="38">
    <w:abstractNumId w:val="42"/>
  </w:num>
  <w:num w:numId="39">
    <w:abstractNumId w:val="115"/>
  </w:num>
  <w:num w:numId="40">
    <w:abstractNumId w:val="36"/>
  </w:num>
  <w:num w:numId="41">
    <w:abstractNumId w:val="64"/>
  </w:num>
  <w:num w:numId="42">
    <w:abstractNumId w:val="56"/>
  </w:num>
  <w:num w:numId="43">
    <w:abstractNumId w:val="33"/>
  </w:num>
  <w:num w:numId="44">
    <w:abstractNumId w:val="27"/>
  </w:num>
  <w:num w:numId="45">
    <w:abstractNumId w:val="59"/>
  </w:num>
  <w:num w:numId="46">
    <w:abstractNumId w:val="97"/>
  </w:num>
  <w:num w:numId="47">
    <w:abstractNumId w:val="55"/>
  </w:num>
  <w:num w:numId="48">
    <w:abstractNumId w:val="5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7"/>
  </w:num>
  <w:num w:numId="50">
    <w:abstractNumId w:val="73"/>
  </w:num>
  <w:num w:numId="51">
    <w:abstractNumId w:val="47"/>
  </w:num>
  <w:num w:numId="52">
    <w:abstractNumId w:val="82"/>
  </w:num>
  <w:num w:numId="53">
    <w:abstractNumId w:val="116"/>
  </w:num>
  <w:num w:numId="54">
    <w:abstractNumId w:val="4"/>
  </w:num>
  <w:num w:numId="55">
    <w:abstractNumId w:val="104"/>
  </w:num>
  <w:num w:numId="56">
    <w:abstractNumId w:val="24"/>
  </w:num>
  <w:num w:numId="57">
    <w:abstractNumId w:val="21"/>
  </w:num>
  <w:num w:numId="58">
    <w:abstractNumId w:val="19"/>
  </w:num>
  <w:num w:numId="59">
    <w:abstractNumId w:val="18"/>
  </w:num>
  <w:num w:numId="60">
    <w:abstractNumId w:val="17"/>
  </w:num>
  <w:num w:numId="61">
    <w:abstractNumId w:val="16"/>
  </w:num>
  <w:num w:numId="62">
    <w:abstractNumId w:val="15"/>
  </w:num>
  <w:num w:numId="63">
    <w:abstractNumId w:val="35"/>
  </w:num>
  <w:num w:numId="64">
    <w:abstractNumId w:val="40"/>
  </w:num>
  <w:num w:numId="65">
    <w:abstractNumId w:val="50"/>
  </w:num>
  <w:num w:numId="66">
    <w:abstractNumId w:val="74"/>
  </w:num>
  <w:num w:numId="67">
    <w:abstractNumId w:val="80"/>
  </w:num>
  <w:num w:numId="68">
    <w:abstractNumId w:val="34"/>
  </w:num>
  <w:num w:numId="69">
    <w:abstractNumId w:val="68"/>
  </w:num>
  <w:num w:numId="70">
    <w:abstractNumId w:val="60"/>
  </w:num>
  <w:num w:numId="71">
    <w:abstractNumId w:val="9"/>
  </w:num>
  <w:num w:numId="72">
    <w:abstractNumId w:val="8"/>
  </w:num>
  <w:num w:numId="73">
    <w:abstractNumId w:val="7"/>
  </w:num>
  <w:num w:numId="74">
    <w:abstractNumId w:val="5"/>
  </w:num>
  <w:num w:numId="75">
    <w:abstractNumId w:val="11"/>
  </w:num>
  <w:num w:numId="76">
    <w:abstractNumId w:val="6"/>
  </w:num>
  <w:num w:numId="77">
    <w:abstractNumId w:val="29"/>
  </w:num>
  <w:num w:numId="78">
    <w:abstractNumId w:val="10"/>
  </w:num>
  <w:num w:numId="79">
    <w:abstractNumId w:val="14"/>
  </w:num>
  <w:num w:numId="80">
    <w:abstractNumId w:val="13"/>
  </w:num>
  <w:num w:numId="81">
    <w:abstractNumId w:val="12"/>
  </w:num>
  <w:num w:numId="82">
    <w:abstractNumId w:val="62"/>
  </w:num>
  <w:num w:numId="83">
    <w:abstractNumId w:val="119"/>
  </w:num>
  <w:num w:numId="84">
    <w:abstractNumId w:val="103"/>
  </w:num>
  <w:num w:numId="85">
    <w:abstractNumId w:val="114"/>
  </w:num>
  <w:num w:numId="86">
    <w:abstractNumId w:val="66"/>
  </w:num>
  <w:num w:numId="87">
    <w:abstractNumId w:val="51"/>
  </w:num>
  <w:num w:numId="88">
    <w:abstractNumId w:val="96"/>
  </w:num>
  <w:num w:numId="89">
    <w:abstractNumId w:val="43"/>
  </w:num>
  <w:num w:numId="90">
    <w:abstractNumId w:val="20"/>
  </w:num>
  <w:num w:numId="91">
    <w:abstractNumId w:val="26"/>
  </w:num>
  <w:num w:numId="92">
    <w:abstractNumId w:val="105"/>
  </w:num>
  <w:num w:numId="93">
    <w:abstractNumId w:val="69"/>
  </w:num>
  <w:num w:numId="94">
    <w:abstractNumId w:val="32"/>
  </w:num>
  <w:num w:numId="95">
    <w:abstractNumId w:val="90"/>
  </w:num>
  <w:num w:numId="96">
    <w:abstractNumId w:val="58"/>
  </w:num>
  <w:num w:numId="97">
    <w:abstractNumId w:val="54"/>
  </w:num>
  <w:num w:numId="98">
    <w:abstractNumId w:val="85"/>
  </w:num>
  <w:num w:numId="99">
    <w:abstractNumId w:val="75"/>
  </w:num>
  <w:num w:numId="100">
    <w:abstractNumId w:val="61"/>
  </w:num>
  <w:num w:numId="101">
    <w:abstractNumId w:val="100"/>
  </w:num>
  <w:num w:numId="102">
    <w:abstractNumId w:val="25"/>
  </w:num>
  <w:num w:numId="103">
    <w:abstractNumId w:val="98"/>
  </w:num>
  <w:num w:numId="104">
    <w:abstractNumId w:val="63"/>
  </w:num>
  <w:num w:numId="105">
    <w:abstractNumId w:val="99"/>
  </w:num>
  <w:num w:numId="106">
    <w:abstractNumId w:val="46"/>
  </w:num>
  <w:num w:numId="107">
    <w:abstractNumId w:val="83"/>
  </w:num>
  <w:num w:numId="108">
    <w:abstractNumId w:val="37"/>
  </w:num>
  <w:num w:numId="109">
    <w:abstractNumId w:val="111"/>
  </w:num>
  <w:num w:numId="110">
    <w:abstractNumId w:val="38"/>
  </w:num>
  <w:num w:numId="111">
    <w:abstractNumId w:val="23"/>
  </w:num>
  <w:num w:numId="112">
    <w:abstractNumId w:val="28"/>
    <w:lvlOverride w:ilvl="0">
      <w:lvl w:ilvl="0">
        <w:start w:val="6"/>
        <w:numFmt w:val="decimal"/>
        <w:lvlText w:val="%1."/>
        <w:lvlJc w:val="left"/>
        <w:pPr>
          <w:ind w:left="502" w:hanging="284"/>
        </w:pPr>
        <w:rPr>
          <w:rFonts w:hint="default"/>
          <w:b/>
          <w:bCs/>
          <w:i w:val="0"/>
          <w:w w:val="99"/>
        </w:rPr>
      </w:lvl>
    </w:lvlOverride>
  </w:num>
  <w:num w:numId="113">
    <w:abstractNumId w:val="113"/>
  </w:num>
  <w:num w:numId="114">
    <w:abstractNumId w:val="53"/>
  </w:num>
  <w:num w:numId="115">
    <w:abstractNumId w:val="84"/>
  </w:num>
  <w:num w:numId="116">
    <w:abstractNumId w:val="93"/>
  </w:num>
  <w:num w:numId="117">
    <w:abstractNumId w:val="65"/>
  </w:num>
  <w:num w:numId="118">
    <w:abstractNumId w:val="77"/>
  </w:num>
  <w:num w:numId="119">
    <w:abstractNumId w:val="101"/>
  </w:num>
  <w:num w:numId="120">
    <w:abstractNumId w:val="28"/>
  </w:num>
  <w:num w:numId="121">
    <w:abstractNumId w:val="9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hideSpellingErrors/>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2ABC"/>
    <w:rsid w:val="000044CC"/>
    <w:rsid w:val="000046D6"/>
    <w:rsid w:val="00004EBB"/>
    <w:rsid w:val="00005283"/>
    <w:rsid w:val="00005371"/>
    <w:rsid w:val="00005933"/>
    <w:rsid w:val="00006F6A"/>
    <w:rsid w:val="00007494"/>
    <w:rsid w:val="00007DF9"/>
    <w:rsid w:val="00012E11"/>
    <w:rsid w:val="000131E9"/>
    <w:rsid w:val="000134E5"/>
    <w:rsid w:val="000141D5"/>
    <w:rsid w:val="00014853"/>
    <w:rsid w:val="00014F37"/>
    <w:rsid w:val="0001566D"/>
    <w:rsid w:val="0001636E"/>
    <w:rsid w:val="0001712E"/>
    <w:rsid w:val="00017363"/>
    <w:rsid w:val="00017C3B"/>
    <w:rsid w:val="00023FF4"/>
    <w:rsid w:val="000244E8"/>
    <w:rsid w:val="000247BA"/>
    <w:rsid w:val="000248F1"/>
    <w:rsid w:val="00024A7C"/>
    <w:rsid w:val="000252C7"/>
    <w:rsid w:val="0002546F"/>
    <w:rsid w:val="000257F9"/>
    <w:rsid w:val="00025C86"/>
    <w:rsid w:val="00025E90"/>
    <w:rsid w:val="000278FD"/>
    <w:rsid w:val="00027E4C"/>
    <w:rsid w:val="0003037E"/>
    <w:rsid w:val="000308F4"/>
    <w:rsid w:val="000309A8"/>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410B"/>
    <w:rsid w:val="0005530C"/>
    <w:rsid w:val="00055BC6"/>
    <w:rsid w:val="00055D72"/>
    <w:rsid w:val="000563CA"/>
    <w:rsid w:val="00056518"/>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77456"/>
    <w:rsid w:val="000809F3"/>
    <w:rsid w:val="00080C00"/>
    <w:rsid w:val="00081076"/>
    <w:rsid w:val="0008155A"/>
    <w:rsid w:val="00081DAF"/>
    <w:rsid w:val="00082007"/>
    <w:rsid w:val="0008223C"/>
    <w:rsid w:val="00083242"/>
    <w:rsid w:val="00084E4D"/>
    <w:rsid w:val="00084EA9"/>
    <w:rsid w:val="00086B15"/>
    <w:rsid w:val="00087453"/>
    <w:rsid w:val="00090839"/>
    <w:rsid w:val="00090862"/>
    <w:rsid w:val="00090D98"/>
    <w:rsid w:val="00091E65"/>
    <w:rsid w:val="00092068"/>
    <w:rsid w:val="0009418A"/>
    <w:rsid w:val="000943F5"/>
    <w:rsid w:val="0009501E"/>
    <w:rsid w:val="000961AA"/>
    <w:rsid w:val="00096397"/>
    <w:rsid w:val="00096931"/>
    <w:rsid w:val="0009699D"/>
    <w:rsid w:val="00096CA1"/>
    <w:rsid w:val="00096CBE"/>
    <w:rsid w:val="00097048"/>
    <w:rsid w:val="000A010B"/>
    <w:rsid w:val="000A163B"/>
    <w:rsid w:val="000A1647"/>
    <w:rsid w:val="000A22E8"/>
    <w:rsid w:val="000A2DF6"/>
    <w:rsid w:val="000A50D4"/>
    <w:rsid w:val="000A5212"/>
    <w:rsid w:val="000A6EAF"/>
    <w:rsid w:val="000A7026"/>
    <w:rsid w:val="000A7780"/>
    <w:rsid w:val="000A7959"/>
    <w:rsid w:val="000B113B"/>
    <w:rsid w:val="000B18BB"/>
    <w:rsid w:val="000B1AFE"/>
    <w:rsid w:val="000B2EAB"/>
    <w:rsid w:val="000B32B1"/>
    <w:rsid w:val="000B3896"/>
    <w:rsid w:val="000B39A2"/>
    <w:rsid w:val="000B4727"/>
    <w:rsid w:val="000B53AD"/>
    <w:rsid w:val="000B544D"/>
    <w:rsid w:val="000C0690"/>
    <w:rsid w:val="000C129A"/>
    <w:rsid w:val="000C175E"/>
    <w:rsid w:val="000C17E8"/>
    <w:rsid w:val="000C1E18"/>
    <w:rsid w:val="000C309D"/>
    <w:rsid w:val="000C6DCD"/>
    <w:rsid w:val="000D196E"/>
    <w:rsid w:val="000D1CB3"/>
    <w:rsid w:val="000D28E3"/>
    <w:rsid w:val="000D365F"/>
    <w:rsid w:val="000D38BE"/>
    <w:rsid w:val="000D3A4D"/>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2860"/>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979"/>
    <w:rsid w:val="00115B57"/>
    <w:rsid w:val="0011677E"/>
    <w:rsid w:val="0011680E"/>
    <w:rsid w:val="00117451"/>
    <w:rsid w:val="00117807"/>
    <w:rsid w:val="001203F7"/>
    <w:rsid w:val="00121A5F"/>
    <w:rsid w:val="00121A6C"/>
    <w:rsid w:val="00122C66"/>
    <w:rsid w:val="00122E19"/>
    <w:rsid w:val="00124F6D"/>
    <w:rsid w:val="001265B2"/>
    <w:rsid w:val="0012663A"/>
    <w:rsid w:val="0012702C"/>
    <w:rsid w:val="00131ED9"/>
    <w:rsid w:val="001323A9"/>
    <w:rsid w:val="00132CBE"/>
    <w:rsid w:val="00133C2A"/>
    <w:rsid w:val="00133F73"/>
    <w:rsid w:val="001347E9"/>
    <w:rsid w:val="00135121"/>
    <w:rsid w:val="001354DA"/>
    <w:rsid w:val="00135560"/>
    <w:rsid w:val="00136185"/>
    <w:rsid w:val="00136AF3"/>
    <w:rsid w:val="00137C4E"/>
    <w:rsid w:val="00140D63"/>
    <w:rsid w:val="00140FB0"/>
    <w:rsid w:val="00142F2F"/>
    <w:rsid w:val="00142FE8"/>
    <w:rsid w:val="00144802"/>
    <w:rsid w:val="0014515C"/>
    <w:rsid w:val="00145598"/>
    <w:rsid w:val="00145C28"/>
    <w:rsid w:val="0014610B"/>
    <w:rsid w:val="00147ED0"/>
    <w:rsid w:val="00147FD0"/>
    <w:rsid w:val="00151E88"/>
    <w:rsid w:val="00151FB9"/>
    <w:rsid w:val="001526D2"/>
    <w:rsid w:val="001571E1"/>
    <w:rsid w:val="00157C26"/>
    <w:rsid w:val="00157FCF"/>
    <w:rsid w:val="0016004A"/>
    <w:rsid w:val="0016013C"/>
    <w:rsid w:val="00160838"/>
    <w:rsid w:val="001608CF"/>
    <w:rsid w:val="00160AD2"/>
    <w:rsid w:val="00160E4C"/>
    <w:rsid w:val="00161877"/>
    <w:rsid w:val="00161D9C"/>
    <w:rsid w:val="00163B9E"/>
    <w:rsid w:val="00164357"/>
    <w:rsid w:val="0016511D"/>
    <w:rsid w:val="00165B63"/>
    <w:rsid w:val="00166A39"/>
    <w:rsid w:val="001676D6"/>
    <w:rsid w:val="00167DD7"/>
    <w:rsid w:val="00167E71"/>
    <w:rsid w:val="00170779"/>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28C"/>
    <w:rsid w:val="00187E80"/>
    <w:rsid w:val="00191E6E"/>
    <w:rsid w:val="00194466"/>
    <w:rsid w:val="00194E95"/>
    <w:rsid w:val="00195249"/>
    <w:rsid w:val="001969F2"/>
    <w:rsid w:val="00196A5A"/>
    <w:rsid w:val="00196CCD"/>
    <w:rsid w:val="00197592"/>
    <w:rsid w:val="0019759D"/>
    <w:rsid w:val="00197AC7"/>
    <w:rsid w:val="001A08B2"/>
    <w:rsid w:val="001A0DE9"/>
    <w:rsid w:val="001A1A02"/>
    <w:rsid w:val="001A4166"/>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21F5"/>
    <w:rsid w:val="001D4D8D"/>
    <w:rsid w:val="001D4ECC"/>
    <w:rsid w:val="001D6BDB"/>
    <w:rsid w:val="001E02B3"/>
    <w:rsid w:val="001E0B9C"/>
    <w:rsid w:val="001E124F"/>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2740"/>
    <w:rsid w:val="001F3247"/>
    <w:rsid w:val="001F5329"/>
    <w:rsid w:val="001F55BE"/>
    <w:rsid w:val="001F614A"/>
    <w:rsid w:val="001F693F"/>
    <w:rsid w:val="001F7167"/>
    <w:rsid w:val="001F7A5E"/>
    <w:rsid w:val="00200208"/>
    <w:rsid w:val="002009D7"/>
    <w:rsid w:val="00201A50"/>
    <w:rsid w:val="00202C87"/>
    <w:rsid w:val="0020324F"/>
    <w:rsid w:val="002034EC"/>
    <w:rsid w:val="00203CD4"/>
    <w:rsid w:val="00205923"/>
    <w:rsid w:val="00206AA7"/>
    <w:rsid w:val="00207DC5"/>
    <w:rsid w:val="00210040"/>
    <w:rsid w:val="002103C5"/>
    <w:rsid w:val="00210BC4"/>
    <w:rsid w:val="00210CFF"/>
    <w:rsid w:val="00210FA5"/>
    <w:rsid w:val="00210FD7"/>
    <w:rsid w:val="00211F37"/>
    <w:rsid w:val="002121F7"/>
    <w:rsid w:val="0021234D"/>
    <w:rsid w:val="00212644"/>
    <w:rsid w:val="002126D1"/>
    <w:rsid w:val="00212CE8"/>
    <w:rsid w:val="00213F39"/>
    <w:rsid w:val="00214038"/>
    <w:rsid w:val="002141D9"/>
    <w:rsid w:val="00214314"/>
    <w:rsid w:val="00214571"/>
    <w:rsid w:val="00214B9B"/>
    <w:rsid w:val="00215764"/>
    <w:rsid w:val="00215CAF"/>
    <w:rsid w:val="0021665D"/>
    <w:rsid w:val="0021680F"/>
    <w:rsid w:val="002177A5"/>
    <w:rsid w:val="00217AFF"/>
    <w:rsid w:val="00217BCB"/>
    <w:rsid w:val="002201AB"/>
    <w:rsid w:val="0022042D"/>
    <w:rsid w:val="00220D5D"/>
    <w:rsid w:val="00222407"/>
    <w:rsid w:val="0022307B"/>
    <w:rsid w:val="002230E4"/>
    <w:rsid w:val="002242D5"/>
    <w:rsid w:val="0022435C"/>
    <w:rsid w:val="002268BC"/>
    <w:rsid w:val="00227695"/>
    <w:rsid w:val="00227AFC"/>
    <w:rsid w:val="002308C6"/>
    <w:rsid w:val="002324EF"/>
    <w:rsid w:val="00232738"/>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4F5"/>
    <w:rsid w:val="00256A4F"/>
    <w:rsid w:val="00256CFD"/>
    <w:rsid w:val="002571C2"/>
    <w:rsid w:val="00257220"/>
    <w:rsid w:val="0025736F"/>
    <w:rsid w:val="002573E2"/>
    <w:rsid w:val="0026105D"/>
    <w:rsid w:val="0026181B"/>
    <w:rsid w:val="00261FA1"/>
    <w:rsid w:val="00262F14"/>
    <w:rsid w:val="002642F7"/>
    <w:rsid w:val="00265402"/>
    <w:rsid w:val="00270934"/>
    <w:rsid w:val="002719DC"/>
    <w:rsid w:val="00271A76"/>
    <w:rsid w:val="002725CD"/>
    <w:rsid w:val="00273678"/>
    <w:rsid w:val="0027419D"/>
    <w:rsid w:val="002741D9"/>
    <w:rsid w:val="002757AB"/>
    <w:rsid w:val="00276850"/>
    <w:rsid w:val="00277547"/>
    <w:rsid w:val="0028016E"/>
    <w:rsid w:val="00280352"/>
    <w:rsid w:val="0028296C"/>
    <w:rsid w:val="002835FF"/>
    <w:rsid w:val="002836A9"/>
    <w:rsid w:val="00283EFC"/>
    <w:rsid w:val="002842C3"/>
    <w:rsid w:val="002845A2"/>
    <w:rsid w:val="00284E94"/>
    <w:rsid w:val="00285375"/>
    <w:rsid w:val="0028579E"/>
    <w:rsid w:val="00285A80"/>
    <w:rsid w:val="00285B85"/>
    <w:rsid w:val="00286327"/>
    <w:rsid w:val="00291908"/>
    <w:rsid w:val="00291EFB"/>
    <w:rsid w:val="0029231F"/>
    <w:rsid w:val="00294F8A"/>
    <w:rsid w:val="00295988"/>
    <w:rsid w:val="00295F17"/>
    <w:rsid w:val="00295F5B"/>
    <w:rsid w:val="00296A8D"/>
    <w:rsid w:val="00296B72"/>
    <w:rsid w:val="002A0088"/>
    <w:rsid w:val="002A06D6"/>
    <w:rsid w:val="002A1462"/>
    <w:rsid w:val="002A1A7D"/>
    <w:rsid w:val="002A355A"/>
    <w:rsid w:val="002A35EB"/>
    <w:rsid w:val="002A3B48"/>
    <w:rsid w:val="002A498E"/>
    <w:rsid w:val="002A55F8"/>
    <w:rsid w:val="002A5A4C"/>
    <w:rsid w:val="002A6344"/>
    <w:rsid w:val="002A68DA"/>
    <w:rsid w:val="002A6BEE"/>
    <w:rsid w:val="002B0B0C"/>
    <w:rsid w:val="002B2011"/>
    <w:rsid w:val="002B24CD"/>
    <w:rsid w:val="002B36A5"/>
    <w:rsid w:val="002B3D9F"/>
    <w:rsid w:val="002B5991"/>
    <w:rsid w:val="002B6131"/>
    <w:rsid w:val="002B797D"/>
    <w:rsid w:val="002B7F12"/>
    <w:rsid w:val="002C118C"/>
    <w:rsid w:val="002C1C3C"/>
    <w:rsid w:val="002C336E"/>
    <w:rsid w:val="002C33D0"/>
    <w:rsid w:val="002C3538"/>
    <w:rsid w:val="002C3803"/>
    <w:rsid w:val="002C38C8"/>
    <w:rsid w:val="002C3E6B"/>
    <w:rsid w:val="002C4098"/>
    <w:rsid w:val="002C4765"/>
    <w:rsid w:val="002C4F86"/>
    <w:rsid w:val="002C5523"/>
    <w:rsid w:val="002C5EE3"/>
    <w:rsid w:val="002C684B"/>
    <w:rsid w:val="002D3C93"/>
    <w:rsid w:val="002D3EC7"/>
    <w:rsid w:val="002D6860"/>
    <w:rsid w:val="002D7304"/>
    <w:rsid w:val="002E0376"/>
    <w:rsid w:val="002E0474"/>
    <w:rsid w:val="002E0CD7"/>
    <w:rsid w:val="002E0CFC"/>
    <w:rsid w:val="002E0DD9"/>
    <w:rsid w:val="002E0FE3"/>
    <w:rsid w:val="002E1CCF"/>
    <w:rsid w:val="002E2044"/>
    <w:rsid w:val="002E3285"/>
    <w:rsid w:val="002E40A0"/>
    <w:rsid w:val="002E4DD0"/>
    <w:rsid w:val="002E577D"/>
    <w:rsid w:val="002E58B5"/>
    <w:rsid w:val="002E6A35"/>
    <w:rsid w:val="002F07B9"/>
    <w:rsid w:val="002F12B7"/>
    <w:rsid w:val="002F1636"/>
    <w:rsid w:val="002F254C"/>
    <w:rsid w:val="002F2DAD"/>
    <w:rsid w:val="002F34EA"/>
    <w:rsid w:val="002F3E17"/>
    <w:rsid w:val="002F64E6"/>
    <w:rsid w:val="002F716F"/>
    <w:rsid w:val="002F7A4E"/>
    <w:rsid w:val="0030002F"/>
    <w:rsid w:val="00300A25"/>
    <w:rsid w:val="003010A7"/>
    <w:rsid w:val="0030209E"/>
    <w:rsid w:val="00303D75"/>
    <w:rsid w:val="0030489E"/>
    <w:rsid w:val="00304A76"/>
    <w:rsid w:val="00305A93"/>
    <w:rsid w:val="00306309"/>
    <w:rsid w:val="00307527"/>
    <w:rsid w:val="00307D32"/>
    <w:rsid w:val="0031098B"/>
    <w:rsid w:val="00311BF4"/>
    <w:rsid w:val="00311E9A"/>
    <w:rsid w:val="003127E3"/>
    <w:rsid w:val="00312B7B"/>
    <w:rsid w:val="00313F5F"/>
    <w:rsid w:val="003147BE"/>
    <w:rsid w:val="00315919"/>
    <w:rsid w:val="003162EF"/>
    <w:rsid w:val="00316F90"/>
    <w:rsid w:val="00317350"/>
    <w:rsid w:val="0031789D"/>
    <w:rsid w:val="003203F3"/>
    <w:rsid w:val="00320B38"/>
    <w:rsid w:val="0032231A"/>
    <w:rsid w:val="003225A3"/>
    <w:rsid w:val="0032428C"/>
    <w:rsid w:val="0032477C"/>
    <w:rsid w:val="00324815"/>
    <w:rsid w:val="0032499C"/>
    <w:rsid w:val="003255DA"/>
    <w:rsid w:val="0032775B"/>
    <w:rsid w:val="00327B82"/>
    <w:rsid w:val="00330167"/>
    <w:rsid w:val="00330247"/>
    <w:rsid w:val="00330A0C"/>
    <w:rsid w:val="00331823"/>
    <w:rsid w:val="00331F83"/>
    <w:rsid w:val="003323E5"/>
    <w:rsid w:val="003329C7"/>
    <w:rsid w:val="003333B5"/>
    <w:rsid w:val="003337B0"/>
    <w:rsid w:val="003349C5"/>
    <w:rsid w:val="00334E53"/>
    <w:rsid w:val="00335473"/>
    <w:rsid w:val="0033756A"/>
    <w:rsid w:val="003412A0"/>
    <w:rsid w:val="00342901"/>
    <w:rsid w:val="00342D5D"/>
    <w:rsid w:val="0034437C"/>
    <w:rsid w:val="00344549"/>
    <w:rsid w:val="00344907"/>
    <w:rsid w:val="00344F01"/>
    <w:rsid w:val="00345E3B"/>
    <w:rsid w:val="0034615C"/>
    <w:rsid w:val="00347CC5"/>
    <w:rsid w:val="0035066D"/>
    <w:rsid w:val="003515E7"/>
    <w:rsid w:val="003521FE"/>
    <w:rsid w:val="0035327F"/>
    <w:rsid w:val="00354150"/>
    <w:rsid w:val="0035441E"/>
    <w:rsid w:val="0035525B"/>
    <w:rsid w:val="003552A6"/>
    <w:rsid w:val="00355982"/>
    <w:rsid w:val="00356DCA"/>
    <w:rsid w:val="00360F94"/>
    <w:rsid w:val="00361361"/>
    <w:rsid w:val="00361D4C"/>
    <w:rsid w:val="00361D5D"/>
    <w:rsid w:val="00362199"/>
    <w:rsid w:val="0036234D"/>
    <w:rsid w:val="00362E8F"/>
    <w:rsid w:val="00362FF8"/>
    <w:rsid w:val="003634B2"/>
    <w:rsid w:val="003635DD"/>
    <w:rsid w:val="00363F18"/>
    <w:rsid w:val="00365A89"/>
    <w:rsid w:val="00365AD6"/>
    <w:rsid w:val="003671D4"/>
    <w:rsid w:val="00367326"/>
    <w:rsid w:val="003679B8"/>
    <w:rsid w:val="0037218B"/>
    <w:rsid w:val="00373374"/>
    <w:rsid w:val="003735B1"/>
    <w:rsid w:val="00373F49"/>
    <w:rsid w:val="00375170"/>
    <w:rsid w:val="00375A2D"/>
    <w:rsid w:val="003769A9"/>
    <w:rsid w:val="00376DC8"/>
    <w:rsid w:val="00380237"/>
    <w:rsid w:val="00381249"/>
    <w:rsid w:val="003818F9"/>
    <w:rsid w:val="00382B3F"/>
    <w:rsid w:val="00383E4E"/>
    <w:rsid w:val="0038415C"/>
    <w:rsid w:val="00384804"/>
    <w:rsid w:val="0038535A"/>
    <w:rsid w:val="00387742"/>
    <w:rsid w:val="003908E5"/>
    <w:rsid w:val="0039109D"/>
    <w:rsid w:val="00391AAA"/>
    <w:rsid w:val="00391E45"/>
    <w:rsid w:val="00391F13"/>
    <w:rsid w:val="00392419"/>
    <w:rsid w:val="003928AC"/>
    <w:rsid w:val="00394AD3"/>
    <w:rsid w:val="00394B49"/>
    <w:rsid w:val="00394BB8"/>
    <w:rsid w:val="00394D60"/>
    <w:rsid w:val="00396E8E"/>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7FA9"/>
    <w:rsid w:val="003D1480"/>
    <w:rsid w:val="003D1ACA"/>
    <w:rsid w:val="003D20C1"/>
    <w:rsid w:val="003D2165"/>
    <w:rsid w:val="003D3686"/>
    <w:rsid w:val="003D3D1A"/>
    <w:rsid w:val="003D3DF2"/>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07BA6"/>
    <w:rsid w:val="00410CE9"/>
    <w:rsid w:val="004112D1"/>
    <w:rsid w:val="0041137C"/>
    <w:rsid w:val="0041174E"/>
    <w:rsid w:val="00411A98"/>
    <w:rsid w:val="004129D7"/>
    <w:rsid w:val="00412AE1"/>
    <w:rsid w:val="00414650"/>
    <w:rsid w:val="00415315"/>
    <w:rsid w:val="004155E3"/>
    <w:rsid w:val="00415B04"/>
    <w:rsid w:val="00417F4F"/>
    <w:rsid w:val="00420429"/>
    <w:rsid w:val="00420849"/>
    <w:rsid w:val="0042142F"/>
    <w:rsid w:val="004217DF"/>
    <w:rsid w:val="00421E73"/>
    <w:rsid w:val="00422379"/>
    <w:rsid w:val="004228C8"/>
    <w:rsid w:val="00422A4F"/>
    <w:rsid w:val="00422C9D"/>
    <w:rsid w:val="004233CE"/>
    <w:rsid w:val="00423CAC"/>
    <w:rsid w:val="00423DBF"/>
    <w:rsid w:val="0042409D"/>
    <w:rsid w:val="00424B5B"/>
    <w:rsid w:val="00424D76"/>
    <w:rsid w:val="00424DCC"/>
    <w:rsid w:val="00425058"/>
    <w:rsid w:val="00425C88"/>
    <w:rsid w:val="00426673"/>
    <w:rsid w:val="00427C5B"/>
    <w:rsid w:val="0043046B"/>
    <w:rsid w:val="00430AFD"/>
    <w:rsid w:val="00430B6F"/>
    <w:rsid w:val="00432586"/>
    <w:rsid w:val="00433C25"/>
    <w:rsid w:val="00435573"/>
    <w:rsid w:val="004372CD"/>
    <w:rsid w:val="00437FAE"/>
    <w:rsid w:val="00441D7A"/>
    <w:rsid w:val="00442077"/>
    <w:rsid w:val="00442E50"/>
    <w:rsid w:val="00442E95"/>
    <w:rsid w:val="00443653"/>
    <w:rsid w:val="00443D62"/>
    <w:rsid w:val="00444DC0"/>
    <w:rsid w:val="00444E3D"/>
    <w:rsid w:val="004465CA"/>
    <w:rsid w:val="00450839"/>
    <w:rsid w:val="00450CA1"/>
    <w:rsid w:val="00451674"/>
    <w:rsid w:val="00451AA6"/>
    <w:rsid w:val="00451BD5"/>
    <w:rsid w:val="00452C34"/>
    <w:rsid w:val="00452F7B"/>
    <w:rsid w:val="00453061"/>
    <w:rsid w:val="004531F8"/>
    <w:rsid w:val="004537A4"/>
    <w:rsid w:val="00455881"/>
    <w:rsid w:val="00455AC7"/>
    <w:rsid w:val="00456ACD"/>
    <w:rsid w:val="0046065C"/>
    <w:rsid w:val="004612C9"/>
    <w:rsid w:val="0046165E"/>
    <w:rsid w:val="00461B4B"/>
    <w:rsid w:val="004626AA"/>
    <w:rsid w:val="00462783"/>
    <w:rsid w:val="00462809"/>
    <w:rsid w:val="00464979"/>
    <w:rsid w:val="00464EF1"/>
    <w:rsid w:val="00465308"/>
    <w:rsid w:val="004654A0"/>
    <w:rsid w:val="004655C7"/>
    <w:rsid w:val="0046587A"/>
    <w:rsid w:val="004659A5"/>
    <w:rsid w:val="004664C2"/>
    <w:rsid w:val="00466575"/>
    <w:rsid w:val="00466B48"/>
    <w:rsid w:val="00467554"/>
    <w:rsid w:val="0046772B"/>
    <w:rsid w:val="00467CA0"/>
    <w:rsid w:val="00470A27"/>
    <w:rsid w:val="00472017"/>
    <w:rsid w:val="00473F6B"/>
    <w:rsid w:val="00474988"/>
    <w:rsid w:val="00474A60"/>
    <w:rsid w:val="00474D7D"/>
    <w:rsid w:val="00475AA5"/>
    <w:rsid w:val="00475C00"/>
    <w:rsid w:val="00476AA3"/>
    <w:rsid w:val="0047728B"/>
    <w:rsid w:val="004777A6"/>
    <w:rsid w:val="00477ACC"/>
    <w:rsid w:val="004809C4"/>
    <w:rsid w:val="0048368F"/>
    <w:rsid w:val="00483AB7"/>
    <w:rsid w:val="00484B89"/>
    <w:rsid w:val="004855C2"/>
    <w:rsid w:val="00485AB3"/>
    <w:rsid w:val="00486E8A"/>
    <w:rsid w:val="00487008"/>
    <w:rsid w:val="0049069C"/>
    <w:rsid w:val="0049185D"/>
    <w:rsid w:val="004930B4"/>
    <w:rsid w:val="00493731"/>
    <w:rsid w:val="00493DEB"/>
    <w:rsid w:val="00494FB4"/>
    <w:rsid w:val="00495BBA"/>
    <w:rsid w:val="00495BBF"/>
    <w:rsid w:val="00495FEF"/>
    <w:rsid w:val="004A0971"/>
    <w:rsid w:val="004A0DFD"/>
    <w:rsid w:val="004A20CF"/>
    <w:rsid w:val="004A2201"/>
    <w:rsid w:val="004A3D3C"/>
    <w:rsid w:val="004A4192"/>
    <w:rsid w:val="004A4AB1"/>
    <w:rsid w:val="004A64F1"/>
    <w:rsid w:val="004A6BFD"/>
    <w:rsid w:val="004A7760"/>
    <w:rsid w:val="004A7840"/>
    <w:rsid w:val="004B02DF"/>
    <w:rsid w:val="004B0A92"/>
    <w:rsid w:val="004B14BB"/>
    <w:rsid w:val="004B14E4"/>
    <w:rsid w:val="004B1E6D"/>
    <w:rsid w:val="004B301F"/>
    <w:rsid w:val="004B4327"/>
    <w:rsid w:val="004B50B6"/>
    <w:rsid w:val="004B571E"/>
    <w:rsid w:val="004B62ED"/>
    <w:rsid w:val="004C037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5D84"/>
    <w:rsid w:val="004D74AB"/>
    <w:rsid w:val="004D7907"/>
    <w:rsid w:val="004D7DC0"/>
    <w:rsid w:val="004E0D36"/>
    <w:rsid w:val="004E0F5D"/>
    <w:rsid w:val="004E1CB5"/>
    <w:rsid w:val="004E36A7"/>
    <w:rsid w:val="004E3753"/>
    <w:rsid w:val="004E49DB"/>
    <w:rsid w:val="004E4A47"/>
    <w:rsid w:val="004E5545"/>
    <w:rsid w:val="004E5990"/>
    <w:rsid w:val="004E6D5C"/>
    <w:rsid w:val="004E7406"/>
    <w:rsid w:val="004E7ABD"/>
    <w:rsid w:val="004E7FD3"/>
    <w:rsid w:val="004F03AE"/>
    <w:rsid w:val="004F0D50"/>
    <w:rsid w:val="004F1B46"/>
    <w:rsid w:val="004F2011"/>
    <w:rsid w:val="004F23EB"/>
    <w:rsid w:val="004F2625"/>
    <w:rsid w:val="004F3E75"/>
    <w:rsid w:val="004F45E7"/>
    <w:rsid w:val="004F4D2C"/>
    <w:rsid w:val="004F5941"/>
    <w:rsid w:val="004F59DA"/>
    <w:rsid w:val="004F6474"/>
    <w:rsid w:val="004F6902"/>
    <w:rsid w:val="004F776B"/>
    <w:rsid w:val="00500A20"/>
    <w:rsid w:val="00500DF9"/>
    <w:rsid w:val="00501280"/>
    <w:rsid w:val="005017A3"/>
    <w:rsid w:val="0050283E"/>
    <w:rsid w:val="005036F0"/>
    <w:rsid w:val="00503805"/>
    <w:rsid w:val="0050383C"/>
    <w:rsid w:val="005056DE"/>
    <w:rsid w:val="005066E8"/>
    <w:rsid w:val="00506ED6"/>
    <w:rsid w:val="00506FC7"/>
    <w:rsid w:val="00507AD5"/>
    <w:rsid w:val="00507AFC"/>
    <w:rsid w:val="00507BAD"/>
    <w:rsid w:val="00511CB9"/>
    <w:rsid w:val="00511F5B"/>
    <w:rsid w:val="00512730"/>
    <w:rsid w:val="0051314B"/>
    <w:rsid w:val="00513371"/>
    <w:rsid w:val="005140B3"/>
    <w:rsid w:val="005143BC"/>
    <w:rsid w:val="005145E6"/>
    <w:rsid w:val="00515319"/>
    <w:rsid w:val="005157E0"/>
    <w:rsid w:val="00520CE4"/>
    <w:rsid w:val="00520E11"/>
    <w:rsid w:val="00521121"/>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40BA4"/>
    <w:rsid w:val="00542B4F"/>
    <w:rsid w:val="00543A43"/>
    <w:rsid w:val="0054428A"/>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B82"/>
    <w:rsid w:val="005641B7"/>
    <w:rsid w:val="005643D1"/>
    <w:rsid w:val="00564880"/>
    <w:rsid w:val="00565268"/>
    <w:rsid w:val="0056563F"/>
    <w:rsid w:val="0056610D"/>
    <w:rsid w:val="00567EB0"/>
    <w:rsid w:val="00571A9C"/>
    <w:rsid w:val="00571F0E"/>
    <w:rsid w:val="0057256A"/>
    <w:rsid w:val="00572AE6"/>
    <w:rsid w:val="00573A60"/>
    <w:rsid w:val="00573D63"/>
    <w:rsid w:val="00573DCF"/>
    <w:rsid w:val="00574C59"/>
    <w:rsid w:val="00574D69"/>
    <w:rsid w:val="005753E9"/>
    <w:rsid w:val="00575808"/>
    <w:rsid w:val="00576A00"/>
    <w:rsid w:val="00576EF6"/>
    <w:rsid w:val="00577A79"/>
    <w:rsid w:val="00581340"/>
    <w:rsid w:val="005818A2"/>
    <w:rsid w:val="00581C4B"/>
    <w:rsid w:val="0058200E"/>
    <w:rsid w:val="00582616"/>
    <w:rsid w:val="0058355D"/>
    <w:rsid w:val="00584598"/>
    <w:rsid w:val="00586688"/>
    <w:rsid w:val="00587118"/>
    <w:rsid w:val="00587543"/>
    <w:rsid w:val="00590760"/>
    <w:rsid w:val="0059125A"/>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386"/>
    <w:rsid w:val="005A3C9E"/>
    <w:rsid w:val="005A4047"/>
    <w:rsid w:val="005A446B"/>
    <w:rsid w:val="005A56C6"/>
    <w:rsid w:val="005A5DAE"/>
    <w:rsid w:val="005A608B"/>
    <w:rsid w:val="005A6A42"/>
    <w:rsid w:val="005A6A82"/>
    <w:rsid w:val="005A78E9"/>
    <w:rsid w:val="005B0547"/>
    <w:rsid w:val="005B0B47"/>
    <w:rsid w:val="005B0CC6"/>
    <w:rsid w:val="005B1299"/>
    <w:rsid w:val="005B4891"/>
    <w:rsid w:val="005B4F18"/>
    <w:rsid w:val="005B5A4C"/>
    <w:rsid w:val="005B5CFC"/>
    <w:rsid w:val="005B6111"/>
    <w:rsid w:val="005B681A"/>
    <w:rsid w:val="005B7D9F"/>
    <w:rsid w:val="005C18D5"/>
    <w:rsid w:val="005C1EB7"/>
    <w:rsid w:val="005C2D67"/>
    <w:rsid w:val="005C44D5"/>
    <w:rsid w:val="005C44FE"/>
    <w:rsid w:val="005C458E"/>
    <w:rsid w:val="005C4C13"/>
    <w:rsid w:val="005C4F2A"/>
    <w:rsid w:val="005C5218"/>
    <w:rsid w:val="005C7131"/>
    <w:rsid w:val="005D06FA"/>
    <w:rsid w:val="005D18B9"/>
    <w:rsid w:val="005D222B"/>
    <w:rsid w:val="005D35BD"/>
    <w:rsid w:val="005D4318"/>
    <w:rsid w:val="005D4399"/>
    <w:rsid w:val="005D5DAA"/>
    <w:rsid w:val="005D5E98"/>
    <w:rsid w:val="005D698F"/>
    <w:rsid w:val="005D6F52"/>
    <w:rsid w:val="005E0015"/>
    <w:rsid w:val="005E0BB0"/>
    <w:rsid w:val="005E160F"/>
    <w:rsid w:val="005E1E0E"/>
    <w:rsid w:val="005E2159"/>
    <w:rsid w:val="005E2275"/>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97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600F"/>
    <w:rsid w:val="00607B51"/>
    <w:rsid w:val="00610596"/>
    <w:rsid w:val="006105E7"/>
    <w:rsid w:val="006110C8"/>
    <w:rsid w:val="00612520"/>
    <w:rsid w:val="0061368F"/>
    <w:rsid w:val="0061536B"/>
    <w:rsid w:val="006162AA"/>
    <w:rsid w:val="00616360"/>
    <w:rsid w:val="00617E14"/>
    <w:rsid w:val="0062088C"/>
    <w:rsid w:val="00620CA4"/>
    <w:rsid w:val="00620F30"/>
    <w:rsid w:val="00621111"/>
    <w:rsid w:val="0062126F"/>
    <w:rsid w:val="00621864"/>
    <w:rsid w:val="0062378C"/>
    <w:rsid w:val="00624C73"/>
    <w:rsid w:val="0062534B"/>
    <w:rsid w:val="0062557A"/>
    <w:rsid w:val="00626AF3"/>
    <w:rsid w:val="006274D0"/>
    <w:rsid w:val="00627BF2"/>
    <w:rsid w:val="006305CF"/>
    <w:rsid w:val="006307E6"/>
    <w:rsid w:val="00631A45"/>
    <w:rsid w:val="00632159"/>
    <w:rsid w:val="00633171"/>
    <w:rsid w:val="00634E61"/>
    <w:rsid w:val="00635214"/>
    <w:rsid w:val="0063576C"/>
    <w:rsid w:val="00636069"/>
    <w:rsid w:val="006366D4"/>
    <w:rsid w:val="00637A8D"/>
    <w:rsid w:val="0064060C"/>
    <w:rsid w:val="0064103C"/>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7198"/>
    <w:rsid w:val="00657635"/>
    <w:rsid w:val="00657A48"/>
    <w:rsid w:val="006606A7"/>
    <w:rsid w:val="00660871"/>
    <w:rsid w:val="00660927"/>
    <w:rsid w:val="00660C7D"/>
    <w:rsid w:val="006642BC"/>
    <w:rsid w:val="00664F73"/>
    <w:rsid w:val="00665056"/>
    <w:rsid w:val="00665FFC"/>
    <w:rsid w:val="00666E99"/>
    <w:rsid w:val="00667C26"/>
    <w:rsid w:val="0067079E"/>
    <w:rsid w:val="006710C5"/>
    <w:rsid w:val="0067258D"/>
    <w:rsid w:val="00673353"/>
    <w:rsid w:val="00673E5F"/>
    <w:rsid w:val="00674605"/>
    <w:rsid w:val="00674EE6"/>
    <w:rsid w:val="00677AF5"/>
    <w:rsid w:val="00677B98"/>
    <w:rsid w:val="00680A69"/>
    <w:rsid w:val="00681702"/>
    <w:rsid w:val="00681B8E"/>
    <w:rsid w:val="00682A03"/>
    <w:rsid w:val="0068368D"/>
    <w:rsid w:val="006837DC"/>
    <w:rsid w:val="006838D3"/>
    <w:rsid w:val="00684A4C"/>
    <w:rsid w:val="0068738E"/>
    <w:rsid w:val="006903FC"/>
    <w:rsid w:val="00691133"/>
    <w:rsid w:val="00691770"/>
    <w:rsid w:val="00691A6F"/>
    <w:rsid w:val="00692A3C"/>
    <w:rsid w:val="006930DE"/>
    <w:rsid w:val="0069486C"/>
    <w:rsid w:val="00695B9D"/>
    <w:rsid w:val="00695F73"/>
    <w:rsid w:val="00696EE5"/>
    <w:rsid w:val="00697331"/>
    <w:rsid w:val="0069777E"/>
    <w:rsid w:val="006979D5"/>
    <w:rsid w:val="00697FE3"/>
    <w:rsid w:val="006A0CD3"/>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1DCE"/>
    <w:rsid w:val="006B2825"/>
    <w:rsid w:val="006B2927"/>
    <w:rsid w:val="006B5ECF"/>
    <w:rsid w:val="006B6147"/>
    <w:rsid w:val="006B71B3"/>
    <w:rsid w:val="006B74A0"/>
    <w:rsid w:val="006B767F"/>
    <w:rsid w:val="006C0452"/>
    <w:rsid w:val="006C116B"/>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B15"/>
    <w:rsid w:val="006E0F80"/>
    <w:rsid w:val="006E22C3"/>
    <w:rsid w:val="006E3395"/>
    <w:rsid w:val="006E3B54"/>
    <w:rsid w:val="006E5EAB"/>
    <w:rsid w:val="006E7B20"/>
    <w:rsid w:val="006F05FF"/>
    <w:rsid w:val="006F0799"/>
    <w:rsid w:val="006F0907"/>
    <w:rsid w:val="006F2879"/>
    <w:rsid w:val="006F2C73"/>
    <w:rsid w:val="006F34A8"/>
    <w:rsid w:val="006F3B5F"/>
    <w:rsid w:val="006F64D4"/>
    <w:rsid w:val="006F6E1C"/>
    <w:rsid w:val="006F7894"/>
    <w:rsid w:val="0070043F"/>
    <w:rsid w:val="007010BD"/>
    <w:rsid w:val="0070315E"/>
    <w:rsid w:val="00703CAA"/>
    <w:rsid w:val="00703CFD"/>
    <w:rsid w:val="00703E7D"/>
    <w:rsid w:val="0070741F"/>
    <w:rsid w:val="00707C1D"/>
    <w:rsid w:val="007105F8"/>
    <w:rsid w:val="00710BB5"/>
    <w:rsid w:val="00711352"/>
    <w:rsid w:val="007113DB"/>
    <w:rsid w:val="007115A6"/>
    <w:rsid w:val="00712E81"/>
    <w:rsid w:val="0071339D"/>
    <w:rsid w:val="00713C43"/>
    <w:rsid w:val="00714793"/>
    <w:rsid w:val="00714803"/>
    <w:rsid w:val="00714EA9"/>
    <w:rsid w:val="007154CF"/>
    <w:rsid w:val="007167C5"/>
    <w:rsid w:val="00717893"/>
    <w:rsid w:val="00720286"/>
    <w:rsid w:val="007204C5"/>
    <w:rsid w:val="00720D8E"/>
    <w:rsid w:val="00720E34"/>
    <w:rsid w:val="007214A8"/>
    <w:rsid w:val="00721959"/>
    <w:rsid w:val="00721F73"/>
    <w:rsid w:val="00722771"/>
    <w:rsid w:val="00723C2F"/>
    <w:rsid w:val="0072417B"/>
    <w:rsid w:val="00725986"/>
    <w:rsid w:val="0073078D"/>
    <w:rsid w:val="00730804"/>
    <w:rsid w:val="00730988"/>
    <w:rsid w:val="00730E0A"/>
    <w:rsid w:val="0073147B"/>
    <w:rsid w:val="00731565"/>
    <w:rsid w:val="007316D7"/>
    <w:rsid w:val="00731A44"/>
    <w:rsid w:val="007322E9"/>
    <w:rsid w:val="00732933"/>
    <w:rsid w:val="007334CE"/>
    <w:rsid w:val="00733608"/>
    <w:rsid w:val="007339F1"/>
    <w:rsid w:val="00733E5F"/>
    <w:rsid w:val="007346C0"/>
    <w:rsid w:val="00735FE0"/>
    <w:rsid w:val="00736069"/>
    <w:rsid w:val="00736D5D"/>
    <w:rsid w:val="007377FC"/>
    <w:rsid w:val="00737D01"/>
    <w:rsid w:val="00740C7F"/>
    <w:rsid w:val="00740D6D"/>
    <w:rsid w:val="0074112E"/>
    <w:rsid w:val="00741179"/>
    <w:rsid w:val="00741AC2"/>
    <w:rsid w:val="00741BFE"/>
    <w:rsid w:val="007426CB"/>
    <w:rsid w:val="00742CDD"/>
    <w:rsid w:val="00742D85"/>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342"/>
    <w:rsid w:val="00784632"/>
    <w:rsid w:val="00784C9C"/>
    <w:rsid w:val="00785020"/>
    <w:rsid w:val="00785286"/>
    <w:rsid w:val="00787B3B"/>
    <w:rsid w:val="00787CB0"/>
    <w:rsid w:val="00790B5C"/>
    <w:rsid w:val="0079138F"/>
    <w:rsid w:val="0079270F"/>
    <w:rsid w:val="0079362C"/>
    <w:rsid w:val="007939EB"/>
    <w:rsid w:val="00795A61"/>
    <w:rsid w:val="00795CD6"/>
    <w:rsid w:val="00797AAB"/>
    <w:rsid w:val="007A0A99"/>
    <w:rsid w:val="007A1823"/>
    <w:rsid w:val="007A26C7"/>
    <w:rsid w:val="007A270E"/>
    <w:rsid w:val="007A33A7"/>
    <w:rsid w:val="007A4359"/>
    <w:rsid w:val="007A5956"/>
    <w:rsid w:val="007A62E9"/>
    <w:rsid w:val="007A764A"/>
    <w:rsid w:val="007B0F38"/>
    <w:rsid w:val="007B154E"/>
    <w:rsid w:val="007B2603"/>
    <w:rsid w:val="007B29D2"/>
    <w:rsid w:val="007B2E70"/>
    <w:rsid w:val="007B32BD"/>
    <w:rsid w:val="007B36C5"/>
    <w:rsid w:val="007B44EB"/>
    <w:rsid w:val="007B4832"/>
    <w:rsid w:val="007B49B9"/>
    <w:rsid w:val="007B4BC1"/>
    <w:rsid w:val="007B5D5A"/>
    <w:rsid w:val="007B640C"/>
    <w:rsid w:val="007B68D3"/>
    <w:rsid w:val="007B6C6C"/>
    <w:rsid w:val="007B7811"/>
    <w:rsid w:val="007B7E43"/>
    <w:rsid w:val="007C0347"/>
    <w:rsid w:val="007C0A34"/>
    <w:rsid w:val="007C26D4"/>
    <w:rsid w:val="007C286F"/>
    <w:rsid w:val="007C2EBD"/>
    <w:rsid w:val="007C324F"/>
    <w:rsid w:val="007C3F6F"/>
    <w:rsid w:val="007C3FDF"/>
    <w:rsid w:val="007C59F8"/>
    <w:rsid w:val="007C5A0B"/>
    <w:rsid w:val="007C5D97"/>
    <w:rsid w:val="007C6290"/>
    <w:rsid w:val="007C684A"/>
    <w:rsid w:val="007C6F29"/>
    <w:rsid w:val="007C7721"/>
    <w:rsid w:val="007D044B"/>
    <w:rsid w:val="007D0655"/>
    <w:rsid w:val="007D2D44"/>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188"/>
    <w:rsid w:val="007F09E4"/>
    <w:rsid w:val="007F1C26"/>
    <w:rsid w:val="007F43CB"/>
    <w:rsid w:val="007F48D2"/>
    <w:rsid w:val="007F4DCF"/>
    <w:rsid w:val="007F5023"/>
    <w:rsid w:val="007F5E07"/>
    <w:rsid w:val="007F6997"/>
    <w:rsid w:val="008003B7"/>
    <w:rsid w:val="00800D61"/>
    <w:rsid w:val="00800E7B"/>
    <w:rsid w:val="008014D5"/>
    <w:rsid w:val="00801B8B"/>
    <w:rsid w:val="00801E9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4FA"/>
    <w:rsid w:val="00815C6B"/>
    <w:rsid w:val="00822619"/>
    <w:rsid w:val="008246AB"/>
    <w:rsid w:val="00825736"/>
    <w:rsid w:val="00825DD4"/>
    <w:rsid w:val="00826B91"/>
    <w:rsid w:val="00826DCD"/>
    <w:rsid w:val="00827B7C"/>
    <w:rsid w:val="008304DD"/>
    <w:rsid w:val="008307FD"/>
    <w:rsid w:val="008312D0"/>
    <w:rsid w:val="00831F78"/>
    <w:rsid w:val="00832FD0"/>
    <w:rsid w:val="0083328C"/>
    <w:rsid w:val="008334E9"/>
    <w:rsid w:val="008336FF"/>
    <w:rsid w:val="00835630"/>
    <w:rsid w:val="008356CB"/>
    <w:rsid w:val="00835776"/>
    <w:rsid w:val="0083589E"/>
    <w:rsid w:val="00835AA0"/>
    <w:rsid w:val="0083606B"/>
    <w:rsid w:val="008369D7"/>
    <w:rsid w:val="00836C5A"/>
    <w:rsid w:val="00836D0E"/>
    <w:rsid w:val="00837000"/>
    <w:rsid w:val="0083723C"/>
    <w:rsid w:val="0084018E"/>
    <w:rsid w:val="00841A91"/>
    <w:rsid w:val="00843507"/>
    <w:rsid w:val="0084357F"/>
    <w:rsid w:val="00843B1F"/>
    <w:rsid w:val="00844572"/>
    <w:rsid w:val="00845627"/>
    <w:rsid w:val="00846302"/>
    <w:rsid w:val="00846601"/>
    <w:rsid w:val="008469D4"/>
    <w:rsid w:val="00847382"/>
    <w:rsid w:val="00847798"/>
    <w:rsid w:val="00850C0C"/>
    <w:rsid w:val="00850C16"/>
    <w:rsid w:val="00851592"/>
    <w:rsid w:val="00851C40"/>
    <w:rsid w:val="00853203"/>
    <w:rsid w:val="0085368A"/>
    <w:rsid w:val="00854A9B"/>
    <w:rsid w:val="00855101"/>
    <w:rsid w:val="00855ED0"/>
    <w:rsid w:val="00856A03"/>
    <w:rsid w:val="008574C3"/>
    <w:rsid w:val="0085752F"/>
    <w:rsid w:val="00857615"/>
    <w:rsid w:val="008578FE"/>
    <w:rsid w:val="00857CE0"/>
    <w:rsid w:val="00860201"/>
    <w:rsid w:val="00860F7A"/>
    <w:rsid w:val="00861581"/>
    <w:rsid w:val="00861C56"/>
    <w:rsid w:val="00861DBA"/>
    <w:rsid w:val="008627F4"/>
    <w:rsid w:val="0086390C"/>
    <w:rsid w:val="00863924"/>
    <w:rsid w:val="008642C1"/>
    <w:rsid w:val="00864DCA"/>
    <w:rsid w:val="008657B9"/>
    <w:rsid w:val="008659D7"/>
    <w:rsid w:val="008673B5"/>
    <w:rsid w:val="008674CC"/>
    <w:rsid w:val="008679C1"/>
    <w:rsid w:val="008702B4"/>
    <w:rsid w:val="008715CF"/>
    <w:rsid w:val="00871C44"/>
    <w:rsid w:val="00872853"/>
    <w:rsid w:val="00873510"/>
    <w:rsid w:val="00873EB2"/>
    <w:rsid w:val="00874CBA"/>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224"/>
    <w:rsid w:val="0089365B"/>
    <w:rsid w:val="008936F8"/>
    <w:rsid w:val="00893C30"/>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0FD"/>
    <w:rsid w:val="008C32F7"/>
    <w:rsid w:val="008C3BED"/>
    <w:rsid w:val="008C5650"/>
    <w:rsid w:val="008C5837"/>
    <w:rsid w:val="008C5A30"/>
    <w:rsid w:val="008C7243"/>
    <w:rsid w:val="008D0013"/>
    <w:rsid w:val="008D13DD"/>
    <w:rsid w:val="008D1582"/>
    <w:rsid w:val="008D20E9"/>
    <w:rsid w:val="008D2EAD"/>
    <w:rsid w:val="008D3A25"/>
    <w:rsid w:val="008D5373"/>
    <w:rsid w:val="008D560E"/>
    <w:rsid w:val="008D66AE"/>
    <w:rsid w:val="008E02E8"/>
    <w:rsid w:val="008E0DED"/>
    <w:rsid w:val="008E0FA0"/>
    <w:rsid w:val="008E11A3"/>
    <w:rsid w:val="008E12CD"/>
    <w:rsid w:val="008E2D89"/>
    <w:rsid w:val="008E615C"/>
    <w:rsid w:val="008E692C"/>
    <w:rsid w:val="008E6E4E"/>
    <w:rsid w:val="008E6F76"/>
    <w:rsid w:val="008E79C0"/>
    <w:rsid w:val="008E7D31"/>
    <w:rsid w:val="008F0A3A"/>
    <w:rsid w:val="008F0F96"/>
    <w:rsid w:val="008F26BF"/>
    <w:rsid w:val="008F2712"/>
    <w:rsid w:val="008F2B14"/>
    <w:rsid w:val="008F55AC"/>
    <w:rsid w:val="008F6962"/>
    <w:rsid w:val="008F6F88"/>
    <w:rsid w:val="008F7086"/>
    <w:rsid w:val="008F7B79"/>
    <w:rsid w:val="0090070A"/>
    <w:rsid w:val="00901004"/>
    <w:rsid w:val="00902147"/>
    <w:rsid w:val="00902C90"/>
    <w:rsid w:val="00902D7D"/>
    <w:rsid w:val="00903021"/>
    <w:rsid w:val="00904CEE"/>
    <w:rsid w:val="00905FA1"/>
    <w:rsid w:val="009066C5"/>
    <w:rsid w:val="009068C6"/>
    <w:rsid w:val="00906999"/>
    <w:rsid w:val="0091012B"/>
    <w:rsid w:val="00910881"/>
    <w:rsid w:val="009119F5"/>
    <w:rsid w:val="009123B1"/>
    <w:rsid w:val="009127C7"/>
    <w:rsid w:val="00913BF4"/>
    <w:rsid w:val="00915368"/>
    <w:rsid w:val="00915CBC"/>
    <w:rsid w:val="00915CF3"/>
    <w:rsid w:val="00917735"/>
    <w:rsid w:val="00917A71"/>
    <w:rsid w:val="00917B16"/>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73AD"/>
    <w:rsid w:val="009417F4"/>
    <w:rsid w:val="009422AD"/>
    <w:rsid w:val="00942A78"/>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5125"/>
    <w:rsid w:val="00955B5E"/>
    <w:rsid w:val="0095687D"/>
    <w:rsid w:val="00956A31"/>
    <w:rsid w:val="00956AC2"/>
    <w:rsid w:val="00956DF8"/>
    <w:rsid w:val="00957ACE"/>
    <w:rsid w:val="00960659"/>
    <w:rsid w:val="00961BE5"/>
    <w:rsid w:val="00962045"/>
    <w:rsid w:val="00962878"/>
    <w:rsid w:val="00962D05"/>
    <w:rsid w:val="00963372"/>
    <w:rsid w:val="00963502"/>
    <w:rsid w:val="00963B81"/>
    <w:rsid w:val="00963EE2"/>
    <w:rsid w:val="00964092"/>
    <w:rsid w:val="0096426B"/>
    <w:rsid w:val="00964353"/>
    <w:rsid w:val="00966397"/>
    <w:rsid w:val="00966F62"/>
    <w:rsid w:val="009676F5"/>
    <w:rsid w:val="009700BD"/>
    <w:rsid w:val="00971795"/>
    <w:rsid w:val="00971865"/>
    <w:rsid w:val="00971955"/>
    <w:rsid w:val="0097210A"/>
    <w:rsid w:val="00972449"/>
    <w:rsid w:val="009726BB"/>
    <w:rsid w:val="00972881"/>
    <w:rsid w:val="00974316"/>
    <w:rsid w:val="00975F0A"/>
    <w:rsid w:val="0097634C"/>
    <w:rsid w:val="00977D82"/>
    <w:rsid w:val="00981FC3"/>
    <w:rsid w:val="00982BBE"/>
    <w:rsid w:val="009833B5"/>
    <w:rsid w:val="0098473B"/>
    <w:rsid w:val="009849B8"/>
    <w:rsid w:val="00987323"/>
    <w:rsid w:val="00990463"/>
    <w:rsid w:val="0099087D"/>
    <w:rsid w:val="009923BC"/>
    <w:rsid w:val="00992402"/>
    <w:rsid w:val="00992467"/>
    <w:rsid w:val="00992828"/>
    <w:rsid w:val="009934A4"/>
    <w:rsid w:val="00993F2A"/>
    <w:rsid w:val="0099490F"/>
    <w:rsid w:val="00997068"/>
    <w:rsid w:val="009973CC"/>
    <w:rsid w:val="00997BF3"/>
    <w:rsid w:val="009A2239"/>
    <w:rsid w:val="009A236C"/>
    <w:rsid w:val="009A27A8"/>
    <w:rsid w:val="009A2A55"/>
    <w:rsid w:val="009A50C2"/>
    <w:rsid w:val="009A5535"/>
    <w:rsid w:val="009A75BE"/>
    <w:rsid w:val="009B368E"/>
    <w:rsid w:val="009B3F12"/>
    <w:rsid w:val="009B4D94"/>
    <w:rsid w:val="009B6606"/>
    <w:rsid w:val="009B7365"/>
    <w:rsid w:val="009B7DFF"/>
    <w:rsid w:val="009C044B"/>
    <w:rsid w:val="009C10E8"/>
    <w:rsid w:val="009C11BD"/>
    <w:rsid w:val="009C1434"/>
    <w:rsid w:val="009C150D"/>
    <w:rsid w:val="009C3528"/>
    <w:rsid w:val="009C3AE5"/>
    <w:rsid w:val="009C5BE3"/>
    <w:rsid w:val="009C64E3"/>
    <w:rsid w:val="009C65DE"/>
    <w:rsid w:val="009C69F6"/>
    <w:rsid w:val="009C6D91"/>
    <w:rsid w:val="009D0C83"/>
    <w:rsid w:val="009D11F0"/>
    <w:rsid w:val="009D121B"/>
    <w:rsid w:val="009D12DA"/>
    <w:rsid w:val="009D1A4C"/>
    <w:rsid w:val="009D1DFA"/>
    <w:rsid w:val="009D29D6"/>
    <w:rsid w:val="009D2A0D"/>
    <w:rsid w:val="009D4470"/>
    <w:rsid w:val="009D553B"/>
    <w:rsid w:val="009D6DEE"/>
    <w:rsid w:val="009D73B4"/>
    <w:rsid w:val="009D7FF6"/>
    <w:rsid w:val="009E00CD"/>
    <w:rsid w:val="009E01A1"/>
    <w:rsid w:val="009E0206"/>
    <w:rsid w:val="009E06DC"/>
    <w:rsid w:val="009E1535"/>
    <w:rsid w:val="009E1BC3"/>
    <w:rsid w:val="009E1CA8"/>
    <w:rsid w:val="009E386D"/>
    <w:rsid w:val="009E3CCD"/>
    <w:rsid w:val="009E3EF6"/>
    <w:rsid w:val="009E420C"/>
    <w:rsid w:val="009E4BD0"/>
    <w:rsid w:val="009E5C8E"/>
    <w:rsid w:val="009E73EC"/>
    <w:rsid w:val="009E7A2E"/>
    <w:rsid w:val="009F06EC"/>
    <w:rsid w:val="009F0AD7"/>
    <w:rsid w:val="009F0EC5"/>
    <w:rsid w:val="009F1CA8"/>
    <w:rsid w:val="009F1D0B"/>
    <w:rsid w:val="009F2FF1"/>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7D6"/>
    <w:rsid w:val="00A06D08"/>
    <w:rsid w:val="00A10935"/>
    <w:rsid w:val="00A10B2D"/>
    <w:rsid w:val="00A10F85"/>
    <w:rsid w:val="00A11D84"/>
    <w:rsid w:val="00A12071"/>
    <w:rsid w:val="00A1265E"/>
    <w:rsid w:val="00A12BBC"/>
    <w:rsid w:val="00A12FE3"/>
    <w:rsid w:val="00A13B68"/>
    <w:rsid w:val="00A13C9D"/>
    <w:rsid w:val="00A15C62"/>
    <w:rsid w:val="00A15E8B"/>
    <w:rsid w:val="00A16C50"/>
    <w:rsid w:val="00A16E13"/>
    <w:rsid w:val="00A17489"/>
    <w:rsid w:val="00A1791B"/>
    <w:rsid w:val="00A20E2D"/>
    <w:rsid w:val="00A22794"/>
    <w:rsid w:val="00A22EC1"/>
    <w:rsid w:val="00A234E8"/>
    <w:rsid w:val="00A258A7"/>
    <w:rsid w:val="00A25BB3"/>
    <w:rsid w:val="00A25EFE"/>
    <w:rsid w:val="00A26AC7"/>
    <w:rsid w:val="00A26AF3"/>
    <w:rsid w:val="00A27563"/>
    <w:rsid w:val="00A275B6"/>
    <w:rsid w:val="00A316E3"/>
    <w:rsid w:val="00A31DD7"/>
    <w:rsid w:val="00A333BC"/>
    <w:rsid w:val="00A333E7"/>
    <w:rsid w:val="00A33C1A"/>
    <w:rsid w:val="00A345BC"/>
    <w:rsid w:val="00A3470C"/>
    <w:rsid w:val="00A34E3D"/>
    <w:rsid w:val="00A35B27"/>
    <w:rsid w:val="00A4022E"/>
    <w:rsid w:val="00A40273"/>
    <w:rsid w:val="00A4080F"/>
    <w:rsid w:val="00A40EE7"/>
    <w:rsid w:val="00A412C0"/>
    <w:rsid w:val="00A41798"/>
    <w:rsid w:val="00A4221E"/>
    <w:rsid w:val="00A42283"/>
    <w:rsid w:val="00A42365"/>
    <w:rsid w:val="00A428DC"/>
    <w:rsid w:val="00A4298F"/>
    <w:rsid w:val="00A42B2C"/>
    <w:rsid w:val="00A42C7A"/>
    <w:rsid w:val="00A42E2D"/>
    <w:rsid w:val="00A43D47"/>
    <w:rsid w:val="00A43F4E"/>
    <w:rsid w:val="00A44145"/>
    <w:rsid w:val="00A446A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9FA"/>
    <w:rsid w:val="00A56318"/>
    <w:rsid w:val="00A57675"/>
    <w:rsid w:val="00A57F1A"/>
    <w:rsid w:val="00A60010"/>
    <w:rsid w:val="00A6062E"/>
    <w:rsid w:val="00A625B7"/>
    <w:rsid w:val="00A626B3"/>
    <w:rsid w:val="00A64721"/>
    <w:rsid w:val="00A64BA2"/>
    <w:rsid w:val="00A64BA6"/>
    <w:rsid w:val="00A65B19"/>
    <w:rsid w:val="00A668FD"/>
    <w:rsid w:val="00A66E39"/>
    <w:rsid w:val="00A670BE"/>
    <w:rsid w:val="00A67552"/>
    <w:rsid w:val="00A70261"/>
    <w:rsid w:val="00A70819"/>
    <w:rsid w:val="00A70D35"/>
    <w:rsid w:val="00A72C4A"/>
    <w:rsid w:val="00A73215"/>
    <w:rsid w:val="00A73226"/>
    <w:rsid w:val="00A73506"/>
    <w:rsid w:val="00A75040"/>
    <w:rsid w:val="00A756DC"/>
    <w:rsid w:val="00A75E8F"/>
    <w:rsid w:val="00A76513"/>
    <w:rsid w:val="00A766D5"/>
    <w:rsid w:val="00A82228"/>
    <w:rsid w:val="00A82589"/>
    <w:rsid w:val="00A8337B"/>
    <w:rsid w:val="00A835A7"/>
    <w:rsid w:val="00A83EDE"/>
    <w:rsid w:val="00A85894"/>
    <w:rsid w:val="00A85BCE"/>
    <w:rsid w:val="00A86119"/>
    <w:rsid w:val="00A8681C"/>
    <w:rsid w:val="00A86A8B"/>
    <w:rsid w:val="00A87E1C"/>
    <w:rsid w:val="00A90A07"/>
    <w:rsid w:val="00A924F0"/>
    <w:rsid w:val="00A92537"/>
    <w:rsid w:val="00A92DB3"/>
    <w:rsid w:val="00A92E87"/>
    <w:rsid w:val="00A9303B"/>
    <w:rsid w:val="00A93484"/>
    <w:rsid w:val="00A9451A"/>
    <w:rsid w:val="00A95782"/>
    <w:rsid w:val="00A95F6D"/>
    <w:rsid w:val="00A96D70"/>
    <w:rsid w:val="00A97A9A"/>
    <w:rsid w:val="00AA0C24"/>
    <w:rsid w:val="00AA0F3F"/>
    <w:rsid w:val="00AA1679"/>
    <w:rsid w:val="00AA1819"/>
    <w:rsid w:val="00AA2278"/>
    <w:rsid w:val="00AA3268"/>
    <w:rsid w:val="00AA3AC6"/>
    <w:rsid w:val="00AA3D7B"/>
    <w:rsid w:val="00AA4BED"/>
    <w:rsid w:val="00AA4D7D"/>
    <w:rsid w:val="00AA5246"/>
    <w:rsid w:val="00AA59F6"/>
    <w:rsid w:val="00AA6B15"/>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152"/>
    <w:rsid w:val="00AC2C11"/>
    <w:rsid w:val="00AC2FC0"/>
    <w:rsid w:val="00AC476C"/>
    <w:rsid w:val="00AC4BE7"/>
    <w:rsid w:val="00AC5F1F"/>
    <w:rsid w:val="00AC68EF"/>
    <w:rsid w:val="00AC7CD4"/>
    <w:rsid w:val="00AD0179"/>
    <w:rsid w:val="00AD0E1C"/>
    <w:rsid w:val="00AD333F"/>
    <w:rsid w:val="00AD3357"/>
    <w:rsid w:val="00AD3D51"/>
    <w:rsid w:val="00AD46A4"/>
    <w:rsid w:val="00AD51C2"/>
    <w:rsid w:val="00AD5ED8"/>
    <w:rsid w:val="00AD6587"/>
    <w:rsid w:val="00AD6999"/>
    <w:rsid w:val="00AD7C60"/>
    <w:rsid w:val="00AE01FE"/>
    <w:rsid w:val="00AE257D"/>
    <w:rsid w:val="00AE40A1"/>
    <w:rsid w:val="00AE437E"/>
    <w:rsid w:val="00AE4AEC"/>
    <w:rsid w:val="00AE53F9"/>
    <w:rsid w:val="00AE55D1"/>
    <w:rsid w:val="00AE702B"/>
    <w:rsid w:val="00AE755D"/>
    <w:rsid w:val="00AE7AFF"/>
    <w:rsid w:val="00AF14A9"/>
    <w:rsid w:val="00AF3242"/>
    <w:rsid w:val="00AF325C"/>
    <w:rsid w:val="00AF4B76"/>
    <w:rsid w:val="00AF51D1"/>
    <w:rsid w:val="00AF5C8C"/>
    <w:rsid w:val="00AF665F"/>
    <w:rsid w:val="00AF6F5A"/>
    <w:rsid w:val="00B005A3"/>
    <w:rsid w:val="00B00895"/>
    <w:rsid w:val="00B00BC1"/>
    <w:rsid w:val="00B01418"/>
    <w:rsid w:val="00B016E2"/>
    <w:rsid w:val="00B018DC"/>
    <w:rsid w:val="00B031CF"/>
    <w:rsid w:val="00B038D2"/>
    <w:rsid w:val="00B03E5A"/>
    <w:rsid w:val="00B04161"/>
    <w:rsid w:val="00B042A3"/>
    <w:rsid w:val="00B06576"/>
    <w:rsid w:val="00B07653"/>
    <w:rsid w:val="00B108DC"/>
    <w:rsid w:val="00B118AF"/>
    <w:rsid w:val="00B13095"/>
    <w:rsid w:val="00B13D06"/>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1AF"/>
    <w:rsid w:val="00B373AB"/>
    <w:rsid w:val="00B375E5"/>
    <w:rsid w:val="00B40DE5"/>
    <w:rsid w:val="00B41284"/>
    <w:rsid w:val="00B41DCA"/>
    <w:rsid w:val="00B423ED"/>
    <w:rsid w:val="00B43208"/>
    <w:rsid w:val="00B438ED"/>
    <w:rsid w:val="00B44013"/>
    <w:rsid w:val="00B45BEF"/>
    <w:rsid w:val="00B46488"/>
    <w:rsid w:val="00B47134"/>
    <w:rsid w:val="00B50A78"/>
    <w:rsid w:val="00B51062"/>
    <w:rsid w:val="00B5227A"/>
    <w:rsid w:val="00B52542"/>
    <w:rsid w:val="00B527DC"/>
    <w:rsid w:val="00B52A5D"/>
    <w:rsid w:val="00B53B72"/>
    <w:rsid w:val="00B53EB2"/>
    <w:rsid w:val="00B54030"/>
    <w:rsid w:val="00B54AB1"/>
    <w:rsid w:val="00B56197"/>
    <w:rsid w:val="00B56913"/>
    <w:rsid w:val="00B56E84"/>
    <w:rsid w:val="00B608F0"/>
    <w:rsid w:val="00B625CB"/>
    <w:rsid w:val="00B633BF"/>
    <w:rsid w:val="00B6368A"/>
    <w:rsid w:val="00B65944"/>
    <w:rsid w:val="00B66C50"/>
    <w:rsid w:val="00B70AF7"/>
    <w:rsid w:val="00B71FEE"/>
    <w:rsid w:val="00B721F6"/>
    <w:rsid w:val="00B727AE"/>
    <w:rsid w:val="00B7342A"/>
    <w:rsid w:val="00B73EA6"/>
    <w:rsid w:val="00B75323"/>
    <w:rsid w:val="00B764B3"/>
    <w:rsid w:val="00B76C5D"/>
    <w:rsid w:val="00B7748F"/>
    <w:rsid w:val="00B8028D"/>
    <w:rsid w:val="00B80D16"/>
    <w:rsid w:val="00B8106B"/>
    <w:rsid w:val="00B821C4"/>
    <w:rsid w:val="00B824C8"/>
    <w:rsid w:val="00B82CFA"/>
    <w:rsid w:val="00B82FC6"/>
    <w:rsid w:val="00B838C9"/>
    <w:rsid w:val="00B84F9B"/>
    <w:rsid w:val="00B85A1B"/>
    <w:rsid w:val="00B8700B"/>
    <w:rsid w:val="00B912E9"/>
    <w:rsid w:val="00B9208D"/>
    <w:rsid w:val="00B935C4"/>
    <w:rsid w:val="00B943E9"/>
    <w:rsid w:val="00B9483E"/>
    <w:rsid w:val="00B94B0E"/>
    <w:rsid w:val="00B95454"/>
    <w:rsid w:val="00B961F3"/>
    <w:rsid w:val="00B96732"/>
    <w:rsid w:val="00B97B5B"/>
    <w:rsid w:val="00B97C13"/>
    <w:rsid w:val="00BA0303"/>
    <w:rsid w:val="00BA0A8D"/>
    <w:rsid w:val="00BA0C0B"/>
    <w:rsid w:val="00BA13E6"/>
    <w:rsid w:val="00BA1872"/>
    <w:rsid w:val="00BA21A8"/>
    <w:rsid w:val="00BA2367"/>
    <w:rsid w:val="00BA3CDA"/>
    <w:rsid w:val="00BA4C5D"/>
    <w:rsid w:val="00BA53F0"/>
    <w:rsid w:val="00BA5F7B"/>
    <w:rsid w:val="00BA6A7F"/>
    <w:rsid w:val="00BA6B33"/>
    <w:rsid w:val="00BA6C22"/>
    <w:rsid w:val="00BA7B70"/>
    <w:rsid w:val="00BB023E"/>
    <w:rsid w:val="00BB0D86"/>
    <w:rsid w:val="00BB1407"/>
    <w:rsid w:val="00BB18EF"/>
    <w:rsid w:val="00BB1CAB"/>
    <w:rsid w:val="00BB1DE0"/>
    <w:rsid w:val="00BB1FA4"/>
    <w:rsid w:val="00BB30FE"/>
    <w:rsid w:val="00BB44D2"/>
    <w:rsid w:val="00BB4CAF"/>
    <w:rsid w:val="00BB4FD7"/>
    <w:rsid w:val="00BB5BEC"/>
    <w:rsid w:val="00BB5DA1"/>
    <w:rsid w:val="00BB7724"/>
    <w:rsid w:val="00BC0352"/>
    <w:rsid w:val="00BC05B7"/>
    <w:rsid w:val="00BC0929"/>
    <w:rsid w:val="00BC1C25"/>
    <w:rsid w:val="00BC1E63"/>
    <w:rsid w:val="00BC2EF6"/>
    <w:rsid w:val="00BC3C96"/>
    <w:rsid w:val="00BC542E"/>
    <w:rsid w:val="00BC6687"/>
    <w:rsid w:val="00BC7114"/>
    <w:rsid w:val="00BC7693"/>
    <w:rsid w:val="00BD0652"/>
    <w:rsid w:val="00BD0801"/>
    <w:rsid w:val="00BD12EB"/>
    <w:rsid w:val="00BD2D6D"/>
    <w:rsid w:val="00BD33EF"/>
    <w:rsid w:val="00BD395C"/>
    <w:rsid w:val="00BD3F35"/>
    <w:rsid w:val="00BD48F9"/>
    <w:rsid w:val="00BD5650"/>
    <w:rsid w:val="00BD6ADD"/>
    <w:rsid w:val="00BD6F05"/>
    <w:rsid w:val="00BE071C"/>
    <w:rsid w:val="00BE1D88"/>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2EF"/>
    <w:rsid w:val="00BF5CAB"/>
    <w:rsid w:val="00BF5DAA"/>
    <w:rsid w:val="00BF76BE"/>
    <w:rsid w:val="00C00088"/>
    <w:rsid w:val="00C02169"/>
    <w:rsid w:val="00C02E63"/>
    <w:rsid w:val="00C030F5"/>
    <w:rsid w:val="00C03E9C"/>
    <w:rsid w:val="00C04616"/>
    <w:rsid w:val="00C05410"/>
    <w:rsid w:val="00C06B73"/>
    <w:rsid w:val="00C0708E"/>
    <w:rsid w:val="00C075A5"/>
    <w:rsid w:val="00C1078B"/>
    <w:rsid w:val="00C113FE"/>
    <w:rsid w:val="00C11675"/>
    <w:rsid w:val="00C117B5"/>
    <w:rsid w:val="00C12DBA"/>
    <w:rsid w:val="00C137DD"/>
    <w:rsid w:val="00C13856"/>
    <w:rsid w:val="00C14547"/>
    <w:rsid w:val="00C14B2D"/>
    <w:rsid w:val="00C14EB5"/>
    <w:rsid w:val="00C16EEC"/>
    <w:rsid w:val="00C175E0"/>
    <w:rsid w:val="00C176DF"/>
    <w:rsid w:val="00C17F28"/>
    <w:rsid w:val="00C20FA7"/>
    <w:rsid w:val="00C21160"/>
    <w:rsid w:val="00C217F4"/>
    <w:rsid w:val="00C224A0"/>
    <w:rsid w:val="00C23058"/>
    <w:rsid w:val="00C2389B"/>
    <w:rsid w:val="00C23968"/>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BE1"/>
    <w:rsid w:val="00C45B21"/>
    <w:rsid w:val="00C4636B"/>
    <w:rsid w:val="00C4745C"/>
    <w:rsid w:val="00C47927"/>
    <w:rsid w:val="00C47ECB"/>
    <w:rsid w:val="00C50E9E"/>
    <w:rsid w:val="00C51155"/>
    <w:rsid w:val="00C516FD"/>
    <w:rsid w:val="00C52010"/>
    <w:rsid w:val="00C53F1C"/>
    <w:rsid w:val="00C5452D"/>
    <w:rsid w:val="00C54C44"/>
    <w:rsid w:val="00C55412"/>
    <w:rsid w:val="00C55EF6"/>
    <w:rsid w:val="00C572D1"/>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0F42"/>
    <w:rsid w:val="00C8124C"/>
    <w:rsid w:val="00C81A53"/>
    <w:rsid w:val="00C820F4"/>
    <w:rsid w:val="00C82CE6"/>
    <w:rsid w:val="00C83E9C"/>
    <w:rsid w:val="00C84755"/>
    <w:rsid w:val="00C84F27"/>
    <w:rsid w:val="00C86881"/>
    <w:rsid w:val="00C86D60"/>
    <w:rsid w:val="00C871D9"/>
    <w:rsid w:val="00C87229"/>
    <w:rsid w:val="00C91E48"/>
    <w:rsid w:val="00C930A4"/>
    <w:rsid w:val="00C932AC"/>
    <w:rsid w:val="00C937D9"/>
    <w:rsid w:val="00C938F0"/>
    <w:rsid w:val="00C9404A"/>
    <w:rsid w:val="00C95235"/>
    <w:rsid w:val="00C96CC4"/>
    <w:rsid w:val="00CA0642"/>
    <w:rsid w:val="00CA0E6F"/>
    <w:rsid w:val="00CA1B92"/>
    <w:rsid w:val="00CA1E4A"/>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332B"/>
    <w:rsid w:val="00CC3EA7"/>
    <w:rsid w:val="00CC484B"/>
    <w:rsid w:val="00CC4F48"/>
    <w:rsid w:val="00CC58A8"/>
    <w:rsid w:val="00CC5A05"/>
    <w:rsid w:val="00CC5AF8"/>
    <w:rsid w:val="00CC62A6"/>
    <w:rsid w:val="00CC6E03"/>
    <w:rsid w:val="00CC7A69"/>
    <w:rsid w:val="00CC7CFF"/>
    <w:rsid w:val="00CD0034"/>
    <w:rsid w:val="00CD0DE6"/>
    <w:rsid w:val="00CD1658"/>
    <w:rsid w:val="00CD4AF1"/>
    <w:rsid w:val="00CD607F"/>
    <w:rsid w:val="00CD61FC"/>
    <w:rsid w:val="00CD6E43"/>
    <w:rsid w:val="00CE07D5"/>
    <w:rsid w:val="00CE0E16"/>
    <w:rsid w:val="00CE1134"/>
    <w:rsid w:val="00CE1ADB"/>
    <w:rsid w:val="00CE1D7C"/>
    <w:rsid w:val="00CE395B"/>
    <w:rsid w:val="00CE3ECA"/>
    <w:rsid w:val="00CE4E12"/>
    <w:rsid w:val="00CE4FE7"/>
    <w:rsid w:val="00CE55D2"/>
    <w:rsid w:val="00CE65C5"/>
    <w:rsid w:val="00CE76B8"/>
    <w:rsid w:val="00CE789F"/>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4CF5"/>
    <w:rsid w:val="00D05452"/>
    <w:rsid w:val="00D057A7"/>
    <w:rsid w:val="00D0589E"/>
    <w:rsid w:val="00D06925"/>
    <w:rsid w:val="00D06B5E"/>
    <w:rsid w:val="00D06E0B"/>
    <w:rsid w:val="00D0737B"/>
    <w:rsid w:val="00D07B29"/>
    <w:rsid w:val="00D10B1A"/>
    <w:rsid w:val="00D10DB8"/>
    <w:rsid w:val="00D1235D"/>
    <w:rsid w:val="00D131F8"/>
    <w:rsid w:val="00D13804"/>
    <w:rsid w:val="00D145B5"/>
    <w:rsid w:val="00D14E7C"/>
    <w:rsid w:val="00D152A0"/>
    <w:rsid w:val="00D153F5"/>
    <w:rsid w:val="00D1564A"/>
    <w:rsid w:val="00D17908"/>
    <w:rsid w:val="00D17FDD"/>
    <w:rsid w:val="00D212D9"/>
    <w:rsid w:val="00D21A31"/>
    <w:rsid w:val="00D223DB"/>
    <w:rsid w:val="00D2251D"/>
    <w:rsid w:val="00D23AA5"/>
    <w:rsid w:val="00D24612"/>
    <w:rsid w:val="00D2564C"/>
    <w:rsid w:val="00D25F0B"/>
    <w:rsid w:val="00D26702"/>
    <w:rsid w:val="00D26B1C"/>
    <w:rsid w:val="00D26E4A"/>
    <w:rsid w:val="00D2749A"/>
    <w:rsid w:val="00D278F1"/>
    <w:rsid w:val="00D30214"/>
    <w:rsid w:val="00D32A54"/>
    <w:rsid w:val="00D32AFB"/>
    <w:rsid w:val="00D335B4"/>
    <w:rsid w:val="00D33BF9"/>
    <w:rsid w:val="00D3597D"/>
    <w:rsid w:val="00D36365"/>
    <w:rsid w:val="00D3670A"/>
    <w:rsid w:val="00D374DB"/>
    <w:rsid w:val="00D40AEE"/>
    <w:rsid w:val="00D425FE"/>
    <w:rsid w:val="00D42717"/>
    <w:rsid w:val="00D42911"/>
    <w:rsid w:val="00D44698"/>
    <w:rsid w:val="00D44A0D"/>
    <w:rsid w:val="00D453B3"/>
    <w:rsid w:val="00D46031"/>
    <w:rsid w:val="00D46D77"/>
    <w:rsid w:val="00D46DFE"/>
    <w:rsid w:val="00D46E79"/>
    <w:rsid w:val="00D47841"/>
    <w:rsid w:val="00D47E8C"/>
    <w:rsid w:val="00D5007A"/>
    <w:rsid w:val="00D50AA1"/>
    <w:rsid w:val="00D50C39"/>
    <w:rsid w:val="00D50DB2"/>
    <w:rsid w:val="00D513CB"/>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035"/>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2F1E"/>
    <w:rsid w:val="00D93369"/>
    <w:rsid w:val="00D93D31"/>
    <w:rsid w:val="00D961B3"/>
    <w:rsid w:val="00D96A16"/>
    <w:rsid w:val="00D97373"/>
    <w:rsid w:val="00DA05B7"/>
    <w:rsid w:val="00DA0E94"/>
    <w:rsid w:val="00DA1118"/>
    <w:rsid w:val="00DA2461"/>
    <w:rsid w:val="00DA398E"/>
    <w:rsid w:val="00DA3C30"/>
    <w:rsid w:val="00DA57B7"/>
    <w:rsid w:val="00DA6D62"/>
    <w:rsid w:val="00DA7D57"/>
    <w:rsid w:val="00DB04F8"/>
    <w:rsid w:val="00DB063D"/>
    <w:rsid w:val="00DB0920"/>
    <w:rsid w:val="00DB0E5B"/>
    <w:rsid w:val="00DB2046"/>
    <w:rsid w:val="00DB2659"/>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2335"/>
    <w:rsid w:val="00DD267C"/>
    <w:rsid w:val="00DD3900"/>
    <w:rsid w:val="00DD5340"/>
    <w:rsid w:val="00DE1871"/>
    <w:rsid w:val="00DE1C21"/>
    <w:rsid w:val="00DE1E10"/>
    <w:rsid w:val="00DE2FE0"/>
    <w:rsid w:val="00DE3852"/>
    <w:rsid w:val="00DF0162"/>
    <w:rsid w:val="00DF1FB7"/>
    <w:rsid w:val="00DF2510"/>
    <w:rsid w:val="00DF65FE"/>
    <w:rsid w:val="00DF77DF"/>
    <w:rsid w:val="00E00D20"/>
    <w:rsid w:val="00E018A5"/>
    <w:rsid w:val="00E0197A"/>
    <w:rsid w:val="00E02C71"/>
    <w:rsid w:val="00E03816"/>
    <w:rsid w:val="00E04791"/>
    <w:rsid w:val="00E06BAD"/>
    <w:rsid w:val="00E104C2"/>
    <w:rsid w:val="00E106EE"/>
    <w:rsid w:val="00E11261"/>
    <w:rsid w:val="00E12695"/>
    <w:rsid w:val="00E12BE1"/>
    <w:rsid w:val="00E12D3C"/>
    <w:rsid w:val="00E12EC3"/>
    <w:rsid w:val="00E15B17"/>
    <w:rsid w:val="00E16179"/>
    <w:rsid w:val="00E16A2C"/>
    <w:rsid w:val="00E16C9D"/>
    <w:rsid w:val="00E20DF4"/>
    <w:rsid w:val="00E20EFF"/>
    <w:rsid w:val="00E239CA"/>
    <w:rsid w:val="00E24C0C"/>
    <w:rsid w:val="00E25215"/>
    <w:rsid w:val="00E301BE"/>
    <w:rsid w:val="00E30526"/>
    <w:rsid w:val="00E3079F"/>
    <w:rsid w:val="00E31D41"/>
    <w:rsid w:val="00E320B7"/>
    <w:rsid w:val="00E32687"/>
    <w:rsid w:val="00E33035"/>
    <w:rsid w:val="00E330CF"/>
    <w:rsid w:val="00E338F5"/>
    <w:rsid w:val="00E33C06"/>
    <w:rsid w:val="00E34BCB"/>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0"/>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22"/>
    <w:rsid w:val="00E574F2"/>
    <w:rsid w:val="00E60553"/>
    <w:rsid w:val="00E60865"/>
    <w:rsid w:val="00E61027"/>
    <w:rsid w:val="00E635D0"/>
    <w:rsid w:val="00E63936"/>
    <w:rsid w:val="00E63E61"/>
    <w:rsid w:val="00E641EE"/>
    <w:rsid w:val="00E64419"/>
    <w:rsid w:val="00E655CD"/>
    <w:rsid w:val="00E65D95"/>
    <w:rsid w:val="00E709DF"/>
    <w:rsid w:val="00E70D07"/>
    <w:rsid w:val="00E70FA4"/>
    <w:rsid w:val="00E71405"/>
    <w:rsid w:val="00E71773"/>
    <w:rsid w:val="00E71995"/>
    <w:rsid w:val="00E71C5E"/>
    <w:rsid w:val="00E71C8B"/>
    <w:rsid w:val="00E7277C"/>
    <w:rsid w:val="00E7323D"/>
    <w:rsid w:val="00E73AD6"/>
    <w:rsid w:val="00E74649"/>
    <w:rsid w:val="00E75134"/>
    <w:rsid w:val="00E75667"/>
    <w:rsid w:val="00E75853"/>
    <w:rsid w:val="00E75D91"/>
    <w:rsid w:val="00E75EBB"/>
    <w:rsid w:val="00E76104"/>
    <w:rsid w:val="00E76438"/>
    <w:rsid w:val="00E779F0"/>
    <w:rsid w:val="00E77B7B"/>
    <w:rsid w:val="00E81453"/>
    <w:rsid w:val="00E821D4"/>
    <w:rsid w:val="00E8252E"/>
    <w:rsid w:val="00E82B7D"/>
    <w:rsid w:val="00E832E5"/>
    <w:rsid w:val="00E83881"/>
    <w:rsid w:val="00E840F9"/>
    <w:rsid w:val="00E84392"/>
    <w:rsid w:val="00E84864"/>
    <w:rsid w:val="00E85452"/>
    <w:rsid w:val="00E867BA"/>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3839"/>
    <w:rsid w:val="00EA3BB0"/>
    <w:rsid w:val="00EA6500"/>
    <w:rsid w:val="00EA6A61"/>
    <w:rsid w:val="00EA7483"/>
    <w:rsid w:val="00EA7A3D"/>
    <w:rsid w:val="00EB0E7B"/>
    <w:rsid w:val="00EB1937"/>
    <w:rsid w:val="00EB2654"/>
    <w:rsid w:val="00EB2A43"/>
    <w:rsid w:val="00EB4AF2"/>
    <w:rsid w:val="00EB4B43"/>
    <w:rsid w:val="00EB4C99"/>
    <w:rsid w:val="00EB4E39"/>
    <w:rsid w:val="00EB610E"/>
    <w:rsid w:val="00EB6560"/>
    <w:rsid w:val="00EB775B"/>
    <w:rsid w:val="00EC0B79"/>
    <w:rsid w:val="00EC165C"/>
    <w:rsid w:val="00EC204F"/>
    <w:rsid w:val="00EC6DF9"/>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70E6"/>
    <w:rsid w:val="00ED75F7"/>
    <w:rsid w:val="00ED7929"/>
    <w:rsid w:val="00EE2EB5"/>
    <w:rsid w:val="00EE4F4A"/>
    <w:rsid w:val="00EE5D88"/>
    <w:rsid w:val="00EE7F4D"/>
    <w:rsid w:val="00EF1CCD"/>
    <w:rsid w:val="00EF3986"/>
    <w:rsid w:val="00EF3C00"/>
    <w:rsid w:val="00EF3C77"/>
    <w:rsid w:val="00EF3D5A"/>
    <w:rsid w:val="00EF4B50"/>
    <w:rsid w:val="00EF54BD"/>
    <w:rsid w:val="00EF561A"/>
    <w:rsid w:val="00EF6886"/>
    <w:rsid w:val="00EF721B"/>
    <w:rsid w:val="00EF7B4A"/>
    <w:rsid w:val="00F002DE"/>
    <w:rsid w:val="00F00D61"/>
    <w:rsid w:val="00F01224"/>
    <w:rsid w:val="00F0294B"/>
    <w:rsid w:val="00F048AA"/>
    <w:rsid w:val="00F066A5"/>
    <w:rsid w:val="00F066F1"/>
    <w:rsid w:val="00F0682E"/>
    <w:rsid w:val="00F06D8E"/>
    <w:rsid w:val="00F07296"/>
    <w:rsid w:val="00F07504"/>
    <w:rsid w:val="00F07E95"/>
    <w:rsid w:val="00F1067C"/>
    <w:rsid w:val="00F10817"/>
    <w:rsid w:val="00F10C36"/>
    <w:rsid w:val="00F11265"/>
    <w:rsid w:val="00F11D52"/>
    <w:rsid w:val="00F123CA"/>
    <w:rsid w:val="00F12FC4"/>
    <w:rsid w:val="00F13313"/>
    <w:rsid w:val="00F147AB"/>
    <w:rsid w:val="00F15CEA"/>
    <w:rsid w:val="00F160DF"/>
    <w:rsid w:val="00F16DC3"/>
    <w:rsid w:val="00F1710F"/>
    <w:rsid w:val="00F1711C"/>
    <w:rsid w:val="00F17FD7"/>
    <w:rsid w:val="00F20414"/>
    <w:rsid w:val="00F20602"/>
    <w:rsid w:val="00F20EE9"/>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30D5"/>
    <w:rsid w:val="00F3367E"/>
    <w:rsid w:val="00F33FCA"/>
    <w:rsid w:val="00F34155"/>
    <w:rsid w:val="00F34652"/>
    <w:rsid w:val="00F34F61"/>
    <w:rsid w:val="00F34FD5"/>
    <w:rsid w:val="00F35F01"/>
    <w:rsid w:val="00F36AD0"/>
    <w:rsid w:val="00F401A9"/>
    <w:rsid w:val="00F40477"/>
    <w:rsid w:val="00F4266F"/>
    <w:rsid w:val="00F4299B"/>
    <w:rsid w:val="00F42DBB"/>
    <w:rsid w:val="00F43164"/>
    <w:rsid w:val="00F435AB"/>
    <w:rsid w:val="00F4369E"/>
    <w:rsid w:val="00F440DD"/>
    <w:rsid w:val="00F445C1"/>
    <w:rsid w:val="00F45115"/>
    <w:rsid w:val="00F46300"/>
    <w:rsid w:val="00F4754E"/>
    <w:rsid w:val="00F47D55"/>
    <w:rsid w:val="00F50E87"/>
    <w:rsid w:val="00F514DF"/>
    <w:rsid w:val="00F524E0"/>
    <w:rsid w:val="00F53482"/>
    <w:rsid w:val="00F54CE1"/>
    <w:rsid w:val="00F54FB4"/>
    <w:rsid w:val="00F56708"/>
    <w:rsid w:val="00F57E79"/>
    <w:rsid w:val="00F57EDB"/>
    <w:rsid w:val="00F60E6F"/>
    <w:rsid w:val="00F60F37"/>
    <w:rsid w:val="00F61296"/>
    <w:rsid w:val="00F613A2"/>
    <w:rsid w:val="00F621C4"/>
    <w:rsid w:val="00F65302"/>
    <w:rsid w:val="00F66549"/>
    <w:rsid w:val="00F66DF0"/>
    <w:rsid w:val="00F67038"/>
    <w:rsid w:val="00F670A9"/>
    <w:rsid w:val="00F675A7"/>
    <w:rsid w:val="00F67A05"/>
    <w:rsid w:val="00F70364"/>
    <w:rsid w:val="00F707B3"/>
    <w:rsid w:val="00F723E0"/>
    <w:rsid w:val="00F7300C"/>
    <w:rsid w:val="00F76078"/>
    <w:rsid w:val="00F76860"/>
    <w:rsid w:val="00F771B4"/>
    <w:rsid w:val="00F7773A"/>
    <w:rsid w:val="00F77752"/>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214B"/>
    <w:rsid w:val="00F933AD"/>
    <w:rsid w:val="00F942E0"/>
    <w:rsid w:val="00F94517"/>
    <w:rsid w:val="00F94740"/>
    <w:rsid w:val="00F96D75"/>
    <w:rsid w:val="00F97118"/>
    <w:rsid w:val="00FA0DB1"/>
    <w:rsid w:val="00FA2D0A"/>
    <w:rsid w:val="00FA3E13"/>
    <w:rsid w:val="00FA4303"/>
    <w:rsid w:val="00FA4A56"/>
    <w:rsid w:val="00FA64F1"/>
    <w:rsid w:val="00FA6508"/>
    <w:rsid w:val="00FA6807"/>
    <w:rsid w:val="00FA6A89"/>
    <w:rsid w:val="00FA6AC9"/>
    <w:rsid w:val="00FA6D9D"/>
    <w:rsid w:val="00FA7157"/>
    <w:rsid w:val="00FB0C94"/>
    <w:rsid w:val="00FB14BA"/>
    <w:rsid w:val="00FB2084"/>
    <w:rsid w:val="00FB3BB2"/>
    <w:rsid w:val="00FB428C"/>
    <w:rsid w:val="00FB4377"/>
    <w:rsid w:val="00FB4893"/>
    <w:rsid w:val="00FB4D11"/>
    <w:rsid w:val="00FB6043"/>
    <w:rsid w:val="00FB6271"/>
    <w:rsid w:val="00FB6635"/>
    <w:rsid w:val="00FB75EA"/>
    <w:rsid w:val="00FB7D78"/>
    <w:rsid w:val="00FC060A"/>
    <w:rsid w:val="00FC0F39"/>
    <w:rsid w:val="00FC10A2"/>
    <w:rsid w:val="00FC197C"/>
    <w:rsid w:val="00FC1F38"/>
    <w:rsid w:val="00FC2585"/>
    <w:rsid w:val="00FC2B30"/>
    <w:rsid w:val="00FC2F9E"/>
    <w:rsid w:val="00FC3489"/>
    <w:rsid w:val="00FC3CBA"/>
    <w:rsid w:val="00FC5143"/>
    <w:rsid w:val="00FC53AD"/>
    <w:rsid w:val="00FC5DDE"/>
    <w:rsid w:val="00FC759E"/>
    <w:rsid w:val="00FC76D9"/>
    <w:rsid w:val="00FC7776"/>
    <w:rsid w:val="00FD104F"/>
    <w:rsid w:val="00FD2080"/>
    <w:rsid w:val="00FD2090"/>
    <w:rsid w:val="00FD2E9D"/>
    <w:rsid w:val="00FD2EC8"/>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365EAC1C-9946-4C05-B8CB-923F5F1E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BC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pPr>
      <w:numPr>
        <w:numId w:val="63"/>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3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9"/>
      </w:numPr>
    </w:pPr>
  </w:style>
  <w:style w:type="numbering" w:customStyle="1" w:styleId="MyList21">
    <w:name w:val="My List21"/>
    <w:rsid w:val="00187E80"/>
    <w:pPr>
      <w:numPr>
        <w:numId w:val="117"/>
      </w:numPr>
    </w:pPr>
  </w:style>
  <w:style w:type="numbering" w:customStyle="1" w:styleId="MyList1">
    <w:name w:val="My List1"/>
    <w:rsid w:val="00187E80"/>
    <w:pPr>
      <w:numPr>
        <w:numId w:val="64"/>
      </w:numPr>
    </w:pPr>
  </w:style>
  <w:style w:type="numbering" w:customStyle="1" w:styleId="MyList22">
    <w:name w:val="My List22"/>
    <w:rsid w:val="00187E80"/>
    <w:pPr>
      <w:numPr>
        <w:numId w:val="60"/>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18"/>
      </w:numPr>
    </w:pPr>
  </w:style>
  <w:style w:type="numbering" w:customStyle="1" w:styleId="1a-11">
    <w:name w:val="1 / a / -11"/>
    <w:rsid w:val="00BB1CAB"/>
  </w:style>
  <w:style w:type="numbering" w:customStyle="1" w:styleId="MyList23">
    <w:name w:val="My List23"/>
    <w:rsid w:val="00CB47C7"/>
    <w:pPr>
      <w:numPr>
        <w:numId w:val="68"/>
      </w:numPr>
    </w:pPr>
  </w:style>
  <w:style w:type="numbering" w:customStyle="1" w:styleId="1a-23">
    <w:name w:val="1 / a / -23"/>
    <w:rsid w:val="00CB47C7"/>
    <w:pPr>
      <w:numPr>
        <w:numId w:val="69"/>
      </w:numPr>
    </w:pPr>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2"/>
      </w:numPr>
    </w:pPr>
  </w:style>
  <w:style w:type="numbering" w:customStyle="1" w:styleId="Style11">
    <w:name w:val="Style11"/>
    <w:rsid w:val="00971865"/>
    <w:pPr>
      <w:numPr>
        <w:numId w:val="91"/>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89"/>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113"/>
      </w:numPr>
    </w:pPr>
  </w:style>
  <w:style w:type="numbering" w:customStyle="1" w:styleId="1a-12">
    <w:name w:val="1 / a / -12"/>
    <w:basedOn w:val="NoList"/>
    <w:next w:val="1ai"/>
    <w:unhideWhenUsed/>
    <w:rsid w:val="00971865"/>
    <w:pPr>
      <w:numPr>
        <w:numId w:val="120"/>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14"/>
      </w:numPr>
    </w:pPr>
  </w:style>
  <w:style w:type="numbering" w:customStyle="1" w:styleId="1a-31">
    <w:name w:val="1 / a / -31"/>
    <w:rsid w:val="00971865"/>
    <w:pPr>
      <w:numPr>
        <w:numId w:val="115"/>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16"/>
      </w:numPr>
    </w:pPr>
  </w:style>
  <w:style w:type="numbering" w:customStyle="1" w:styleId="1a-221">
    <w:name w:val="1 / a / -221"/>
    <w:rsid w:val="00971865"/>
    <w:pPr>
      <w:numPr>
        <w:numId w:val="88"/>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86"/>
      </w:numPr>
    </w:pPr>
  </w:style>
  <w:style w:type="numbering" w:customStyle="1" w:styleId="Style13">
    <w:name w:val="Style13"/>
    <w:rsid w:val="00971865"/>
    <w:pPr>
      <w:numPr>
        <w:numId w:val="87"/>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90"/>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3"/>
      </w:numPr>
    </w:pPr>
  </w:style>
  <w:style w:type="numbering" w:customStyle="1" w:styleId="Style111">
    <w:name w:val="Style111"/>
    <w:rsid w:val="00971865"/>
    <w:pPr>
      <w:numPr>
        <w:numId w:val="82"/>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3"/>
      </w:numPr>
    </w:pPr>
  </w:style>
  <w:style w:type="numbering" w:customStyle="1" w:styleId="1a-15">
    <w:name w:val="1 / a / -15"/>
    <w:basedOn w:val="NoList"/>
    <w:next w:val="1ai"/>
    <w:rsid w:val="00971865"/>
    <w:pPr>
      <w:numPr>
        <w:numId w:val="94"/>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5"/>
      </w:numPr>
    </w:pPr>
  </w:style>
  <w:style w:type="numbering" w:customStyle="1" w:styleId="1a-113">
    <w:name w:val="1 / a / -113"/>
    <w:basedOn w:val="NoList"/>
    <w:next w:val="1ai"/>
    <w:unhideWhenUsed/>
    <w:rsid w:val="00971865"/>
    <w:pPr>
      <w:numPr>
        <w:numId w:val="95"/>
      </w:numPr>
    </w:pPr>
  </w:style>
  <w:style w:type="numbering" w:customStyle="1" w:styleId="MyList111">
    <w:name w:val="My List111"/>
    <w:rsid w:val="00971865"/>
    <w:pPr>
      <w:numPr>
        <w:numId w:val="74"/>
      </w:numPr>
    </w:pPr>
  </w:style>
  <w:style w:type="numbering" w:customStyle="1" w:styleId="1a-212">
    <w:name w:val="1 / a / -212"/>
    <w:rsid w:val="00971865"/>
    <w:pPr>
      <w:numPr>
        <w:numId w:val="76"/>
      </w:numPr>
    </w:pPr>
  </w:style>
  <w:style w:type="numbering" w:customStyle="1" w:styleId="1a-1111">
    <w:name w:val="1 / a / -1111"/>
    <w:rsid w:val="00971865"/>
    <w:pPr>
      <w:numPr>
        <w:numId w:val="78"/>
      </w:numPr>
    </w:pPr>
  </w:style>
  <w:style w:type="numbering" w:customStyle="1" w:styleId="1a-32">
    <w:name w:val="1 / a / -32"/>
    <w:rsid w:val="00971865"/>
    <w:pPr>
      <w:numPr>
        <w:numId w:val="79"/>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pPr>
      <w:numPr>
        <w:numId w:val="80"/>
      </w:numPr>
    </w:pPr>
  </w:style>
  <w:style w:type="numbering" w:customStyle="1" w:styleId="1a-222">
    <w:name w:val="1 / a / -222"/>
    <w:rsid w:val="00971865"/>
    <w:pPr>
      <w:numPr>
        <w:numId w:val="81"/>
      </w:numPr>
    </w:pPr>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5"/>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7"/>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8"/>
      </w:numPr>
    </w:pPr>
  </w:style>
  <w:style w:type="numbering" w:customStyle="1" w:styleId="1a-1121">
    <w:name w:val="1 / a / -1121"/>
    <w:rsid w:val="00971865"/>
    <w:pPr>
      <w:numPr>
        <w:numId w:val="70"/>
      </w:numPr>
    </w:pPr>
  </w:style>
  <w:style w:type="numbering" w:customStyle="1" w:styleId="1a-311">
    <w:name w:val="1 / a / -311"/>
    <w:rsid w:val="00971865"/>
    <w:pPr>
      <w:numPr>
        <w:numId w:val="71"/>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pPr>
      <w:numPr>
        <w:numId w:val="65"/>
      </w:numPr>
    </w:pPr>
  </w:style>
  <w:style w:type="numbering" w:customStyle="1" w:styleId="MyList311">
    <w:name w:val="My List311"/>
    <w:rsid w:val="00971865"/>
    <w:pPr>
      <w:numPr>
        <w:numId w:val="72"/>
      </w:numPr>
    </w:pPr>
  </w:style>
  <w:style w:type="numbering" w:customStyle="1" w:styleId="1a-2211">
    <w:name w:val="1 / a / -2211"/>
    <w:rsid w:val="00971865"/>
    <w:pPr>
      <w:numPr>
        <w:numId w:val="73"/>
      </w:numPr>
    </w:pPr>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6"/>
      </w:numPr>
    </w:pPr>
  </w:style>
  <w:style w:type="numbering" w:customStyle="1" w:styleId="1a-241">
    <w:name w:val="1 / a / -241"/>
    <w:rsid w:val="00971865"/>
    <w:pPr>
      <w:numPr>
        <w:numId w:val="67"/>
      </w:numPr>
    </w:pPr>
  </w:style>
  <w:style w:type="numbering" w:customStyle="1" w:styleId="1a-131">
    <w:name w:val="1 / a / -131"/>
    <w:rsid w:val="00971865"/>
    <w:pPr>
      <w:numPr>
        <w:numId w:val="77"/>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pPr>
      <w:numPr>
        <w:numId w:val="16"/>
      </w:numPr>
    </w:pPr>
  </w:style>
  <w:style w:type="numbering" w:customStyle="1" w:styleId="Style15">
    <w:name w:val="Style15"/>
    <w:rsid w:val="003C3623"/>
    <w:pPr>
      <w:numPr>
        <w:numId w:val="17"/>
      </w:numPr>
    </w:pPr>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pPr>
      <w:numPr>
        <w:numId w:val="46"/>
      </w:numPr>
    </w:pPr>
  </w:style>
  <w:style w:type="numbering" w:customStyle="1" w:styleId="1a-7">
    <w:name w:val="1 / a / -7"/>
    <w:basedOn w:val="NoList"/>
    <w:next w:val="1ai"/>
    <w:rsid w:val="003C3623"/>
    <w:pPr>
      <w:numPr>
        <w:numId w:val="49"/>
      </w:numPr>
    </w:pPr>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1"/>
      </w:numPr>
    </w:pPr>
  </w:style>
  <w:style w:type="numbering" w:customStyle="1" w:styleId="1a-33">
    <w:name w:val="1 / a / -33"/>
    <w:rsid w:val="003C3623"/>
    <w:pPr>
      <w:numPr>
        <w:numId w:val="62"/>
      </w:numPr>
    </w:pPr>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F77752"/>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F77752"/>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F77752"/>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F77752"/>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F77752"/>
    <w:rPr>
      <w:rFonts w:ascii="Times-Italic" w:hAnsi="Times-Italic" w:hint="default"/>
      <w:b w:val="0"/>
      <w:bCs w:val="0"/>
      <w:i/>
      <w:iCs/>
      <w:color w:val="000000"/>
      <w:sz w:val="28"/>
      <w:szCs w:val="28"/>
    </w:rPr>
  </w:style>
  <w:style w:type="character" w:customStyle="1" w:styleId="fontstyle61">
    <w:name w:val="fontstyle61"/>
    <w:basedOn w:val="DefaultParagraphFont"/>
    <w:rsid w:val="00F77752"/>
    <w:rPr>
      <w:rFonts w:ascii="TT2162o00" w:hAnsi="TT2162o00" w:hint="default"/>
      <w:b w:val="0"/>
      <w:bCs w:val="0"/>
      <w:i w:val="0"/>
      <w:iCs w:val="0"/>
      <w:color w:val="000000"/>
      <w:sz w:val="28"/>
      <w:szCs w:val="28"/>
    </w:rPr>
  </w:style>
  <w:style w:type="character" w:customStyle="1" w:styleId="fontstyle71">
    <w:name w:val="fontstyle71"/>
    <w:basedOn w:val="DefaultParagraphFont"/>
    <w:rsid w:val="00F77752"/>
    <w:rPr>
      <w:rFonts w:ascii="TT2202o00" w:hAnsi="TT2202o00" w:hint="default"/>
      <w:b w:val="0"/>
      <w:bCs w:val="0"/>
      <w:i w:val="0"/>
      <w:iCs w:val="0"/>
      <w:color w:val="000000"/>
      <w:sz w:val="28"/>
      <w:szCs w:val="28"/>
    </w:rPr>
  </w:style>
  <w:style w:type="paragraph" w:customStyle="1" w:styleId="xl63">
    <w:name w:val="xl63"/>
    <w:basedOn w:val="Normal"/>
    <w:rsid w:val="00F77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F777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D4008-331E-4C35-9364-6DC7247B9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7</cp:revision>
  <cp:lastPrinted>2021-04-01T03:45:00Z</cp:lastPrinted>
  <dcterms:created xsi:type="dcterms:W3CDTF">2025-11-06T10:01:00Z</dcterms:created>
  <dcterms:modified xsi:type="dcterms:W3CDTF">2025-12-15T09:58:00Z</dcterms:modified>
</cp:coreProperties>
</file>